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00ACB" w14:textId="77777777" w:rsidR="006C251B" w:rsidRDefault="006C251B" w:rsidP="006C251B">
      <w:pPr>
        <w:pStyle w:val="Zhlav"/>
        <w:jc w:val="center"/>
        <w:rPr>
          <w:sz w:val="20"/>
        </w:rPr>
      </w:pPr>
      <w:r>
        <w:rPr>
          <w:b/>
          <w:sz w:val="32"/>
          <w:szCs w:val="32"/>
        </w:rPr>
        <w:t>Jiří Seidl – projektová kancelář</w:t>
      </w:r>
    </w:p>
    <w:p w14:paraId="235AEBD9" w14:textId="77777777" w:rsidR="006C251B" w:rsidRDefault="006C251B" w:rsidP="006C251B">
      <w:pPr>
        <w:pStyle w:val="Zhlav"/>
        <w:pBdr>
          <w:bottom w:val="single" w:sz="4" w:space="1" w:color="000000"/>
        </w:pBdr>
        <w:jc w:val="center"/>
        <w:rPr>
          <w:sz w:val="20"/>
        </w:rPr>
      </w:pPr>
      <w:r>
        <w:rPr>
          <w:sz w:val="20"/>
        </w:rPr>
        <w:t>Jenišov č.p. 8, 360 01 Jenišov, IČ: 10448748, DIČ: 6607111577</w:t>
      </w:r>
    </w:p>
    <w:p w14:paraId="7216B3C7" w14:textId="77777777" w:rsidR="006C251B" w:rsidRDefault="006C251B" w:rsidP="006C251B">
      <w:pPr>
        <w:pStyle w:val="Zhlav"/>
        <w:pBdr>
          <w:bottom w:val="single" w:sz="4" w:space="1" w:color="000000"/>
        </w:pBdr>
        <w:jc w:val="center"/>
      </w:pPr>
      <w:r>
        <w:rPr>
          <w:sz w:val="20"/>
        </w:rPr>
        <w:t xml:space="preserve">tel. 608102333, email: </w:t>
      </w:r>
      <w:hyperlink r:id="rId8" w:history="1">
        <w:r>
          <w:rPr>
            <w:rStyle w:val="Hypertextovodkaz"/>
            <w:sz w:val="20"/>
          </w:rPr>
          <w:t>seidlprojekt@seznam.cz</w:t>
        </w:r>
      </w:hyperlink>
    </w:p>
    <w:p w14:paraId="6BFBD23A" w14:textId="77777777" w:rsidR="006C251B" w:rsidRDefault="006C251B" w:rsidP="006C251B">
      <w:pPr>
        <w:pStyle w:val="Zhlav"/>
        <w:pBdr>
          <w:bottom w:val="single" w:sz="4" w:space="1" w:color="000000"/>
        </w:pBdr>
        <w:jc w:val="center"/>
      </w:pPr>
    </w:p>
    <w:p w14:paraId="36BCDB81" w14:textId="77777777" w:rsidR="006C251B" w:rsidRPr="00A73561" w:rsidRDefault="006C251B" w:rsidP="006C251B">
      <w:pPr>
        <w:pStyle w:val="Zhlav"/>
      </w:pPr>
    </w:p>
    <w:p w14:paraId="063DB504" w14:textId="77777777" w:rsidR="001C64C0" w:rsidRDefault="003B43BC" w:rsidP="001C64C0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1C64C0">
        <w:rPr>
          <w:i/>
          <w:sz w:val="24"/>
          <w:szCs w:val="24"/>
        </w:rPr>
        <w:t>Číslo zakázky:</w:t>
      </w:r>
      <w:r w:rsidR="001C64C0">
        <w:rPr>
          <w:i/>
          <w:sz w:val="24"/>
          <w:szCs w:val="24"/>
        </w:rPr>
        <w:tab/>
      </w:r>
      <w:r w:rsidR="001C64C0">
        <w:rPr>
          <w:sz w:val="24"/>
          <w:szCs w:val="24"/>
        </w:rPr>
        <w:t>66-1647</w:t>
      </w:r>
    </w:p>
    <w:p w14:paraId="08560311" w14:textId="77777777" w:rsidR="001C64C0" w:rsidRDefault="001C64C0" w:rsidP="001C64C0">
      <w:pPr>
        <w:rPr>
          <w:sz w:val="12"/>
          <w:szCs w:val="12"/>
        </w:rPr>
      </w:pPr>
    </w:p>
    <w:p w14:paraId="66C067E2" w14:textId="77777777" w:rsidR="001C64C0" w:rsidRDefault="001C64C0" w:rsidP="001C64C0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Stavba: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Změna způsobu vytápění areálu mateřské školy a základní školy</w:t>
      </w:r>
    </w:p>
    <w:p w14:paraId="7E5E3897" w14:textId="77777777" w:rsidR="001C64C0" w:rsidRDefault="001C64C0" w:rsidP="001C64C0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 xml:space="preserve">ul. 5. května č.p. 233/14, Povrly </w:t>
      </w:r>
    </w:p>
    <w:p w14:paraId="7FAE03D8" w14:textId="77777777" w:rsidR="001C64C0" w:rsidRDefault="001C64C0" w:rsidP="001C64C0">
      <w:pPr>
        <w:rPr>
          <w:i/>
          <w:sz w:val="12"/>
          <w:szCs w:val="12"/>
        </w:rPr>
      </w:pPr>
    </w:p>
    <w:p w14:paraId="51D67393" w14:textId="77777777" w:rsidR="001C64C0" w:rsidRDefault="001C64C0" w:rsidP="001C64C0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Investor: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Obec Povrly, Mírová 165/7, 403 32 Povrly</w:t>
      </w:r>
    </w:p>
    <w:p w14:paraId="2B1C9CDB" w14:textId="77777777" w:rsidR="001C64C0" w:rsidRDefault="001C64C0" w:rsidP="001C64C0">
      <w:pPr>
        <w:rPr>
          <w:sz w:val="12"/>
          <w:szCs w:val="12"/>
        </w:rPr>
      </w:pPr>
    </w:p>
    <w:p w14:paraId="03BA37DB" w14:textId="77777777" w:rsidR="001C64C0" w:rsidRDefault="001C64C0" w:rsidP="001C64C0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Místo stavby: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Ústecký </w:t>
      </w:r>
      <w:proofErr w:type="gramStart"/>
      <w:r>
        <w:rPr>
          <w:sz w:val="24"/>
          <w:szCs w:val="24"/>
        </w:rPr>
        <w:t>kraj - Povrly</w:t>
      </w:r>
      <w:proofErr w:type="gramEnd"/>
    </w:p>
    <w:p w14:paraId="19FD8C2D" w14:textId="77777777" w:rsidR="001C64C0" w:rsidRDefault="001C64C0" w:rsidP="001C64C0">
      <w:pPr>
        <w:rPr>
          <w:sz w:val="12"/>
          <w:szCs w:val="12"/>
        </w:rPr>
      </w:pPr>
    </w:p>
    <w:p w14:paraId="2EF755FE" w14:textId="77777777" w:rsidR="001C64C0" w:rsidRDefault="001C64C0" w:rsidP="001C64C0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Stupeň: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Dokumentace pro stavebního povolení</w:t>
      </w:r>
    </w:p>
    <w:p w14:paraId="78719566" w14:textId="77777777" w:rsidR="008C6889" w:rsidRPr="008C6889" w:rsidRDefault="008C6889" w:rsidP="001C64C0">
      <w:pPr>
        <w:rPr>
          <w:sz w:val="12"/>
          <w:szCs w:val="12"/>
        </w:rPr>
      </w:pPr>
    </w:p>
    <w:p w14:paraId="763642FD" w14:textId="77777777" w:rsidR="008C6889" w:rsidRDefault="008C6889" w:rsidP="008C6889">
      <w:pPr>
        <w:rPr>
          <w:sz w:val="24"/>
          <w:szCs w:val="24"/>
        </w:rPr>
      </w:pPr>
      <w:r>
        <w:rPr>
          <w:i/>
          <w:sz w:val="24"/>
          <w:szCs w:val="24"/>
        </w:rPr>
        <w:t>Část: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D. Dokumentace stavebního objektu</w:t>
      </w:r>
    </w:p>
    <w:p w14:paraId="1AB4E96F" w14:textId="1A14D86C" w:rsidR="008C6889" w:rsidRDefault="008C6889" w:rsidP="008C6889">
      <w:r>
        <w:tab/>
      </w:r>
      <w:r>
        <w:tab/>
      </w:r>
      <w:r>
        <w:tab/>
      </w:r>
      <w:proofErr w:type="gramStart"/>
      <w:r w:rsidRPr="008C6889">
        <w:rPr>
          <w:sz w:val="24"/>
          <w:szCs w:val="24"/>
        </w:rPr>
        <w:t>F</w:t>
      </w:r>
      <w:r w:rsidRPr="008C6889">
        <w:rPr>
          <w:sz w:val="24"/>
          <w:szCs w:val="24"/>
        </w:rPr>
        <w:t xml:space="preserve"> </w:t>
      </w:r>
      <w:r w:rsidRPr="008C6889">
        <w:rPr>
          <w:sz w:val="24"/>
          <w:szCs w:val="24"/>
        </w:rPr>
        <w:t xml:space="preserve"> -</w:t>
      </w:r>
      <w:proofErr w:type="gramEnd"/>
      <w:r w:rsidRPr="008C6889">
        <w:rPr>
          <w:sz w:val="24"/>
          <w:szCs w:val="24"/>
        </w:rPr>
        <w:t xml:space="preserve"> Nákladová část</w:t>
      </w:r>
    </w:p>
    <w:p w14:paraId="61AABB3A" w14:textId="77777777" w:rsidR="001C64C0" w:rsidRDefault="001C64C0" w:rsidP="001C64C0">
      <w:pPr>
        <w:rPr>
          <w:sz w:val="12"/>
          <w:szCs w:val="12"/>
        </w:rPr>
      </w:pPr>
    </w:p>
    <w:p w14:paraId="36E67042" w14:textId="77777777" w:rsidR="001C64C0" w:rsidRDefault="001C64C0" w:rsidP="001C64C0">
      <w:pPr>
        <w:rPr>
          <w:b/>
        </w:rPr>
      </w:pPr>
    </w:p>
    <w:p w14:paraId="416D5204" w14:textId="77777777" w:rsidR="001C64C0" w:rsidRDefault="001C64C0" w:rsidP="001C64C0">
      <w:pPr>
        <w:rPr>
          <w:b/>
        </w:rPr>
      </w:pPr>
    </w:p>
    <w:p w14:paraId="19F04C95" w14:textId="77777777" w:rsidR="00F86C4A" w:rsidRDefault="00F86C4A" w:rsidP="00F86C4A">
      <w:r>
        <w:tab/>
      </w:r>
      <w:r>
        <w:tab/>
      </w:r>
      <w:r>
        <w:tab/>
      </w:r>
      <w:r>
        <w:tab/>
      </w:r>
      <w:r>
        <w:tab/>
      </w:r>
    </w:p>
    <w:p w14:paraId="32B69D89" w14:textId="77777777" w:rsidR="00F86C4A" w:rsidRDefault="00F86C4A" w:rsidP="00F86C4A">
      <w:pPr>
        <w:rPr>
          <w:b/>
        </w:rPr>
      </w:pPr>
    </w:p>
    <w:p w14:paraId="22C66D75" w14:textId="77777777" w:rsidR="00F86C4A" w:rsidRDefault="00F86C4A" w:rsidP="00F86C4A">
      <w:pPr>
        <w:rPr>
          <w:b/>
        </w:rPr>
      </w:pPr>
    </w:p>
    <w:p w14:paraId="3161EF6E" w14:textId="77777777" w:rsidR="00F86C4A" w:rsidRPr="00610081" w:rsidRDefault="00F86C4A" w:rsidP="00F86C4A">
      <w:pPr>
        <w:rPr>
          <w:b/>
        </w:rPr>
      </w:pPr>
    </w:p>
    <w:p w14:paraId="152B2535" w14:textId="77777777" w:rsidR="00F86C4A" w:rsidRDefault="00F86C4A" w:rsidP="00F86C4A"/>
    <w:p w14:paraId="333F185A" w14:textId="77777777" w:rsidR="001C64C0" w:rsidRDefault="001C64C0" w:rsidP="00F86C4A"/>
    <w:p w14:paraId="16961415" w14:textId="77777777" w:rsidR="001C64C0" w:rsidRDefault="001C64C0" w:rsidP="00F86C4A"/>
    <w:p w14:paraId="168D25E0" w14:textId="77777777" w:rsidR="001C64C0" w:rsidRDefault="001C64C0" w:rsidP="00F86C4A"/>
    <w:p w14:paraId="3FF2B75A" w14:textId="77777777" w:rsidR="001A0E6E" w:rsidRDefault="001A0E6E" w:rsidP="001A0E6E"/>
    <w:p w14:paraId="5D70BB47" w14:textId="053E7C29" w:rsidR="001C64C0" w:rsidRPr="00B71A8F" w:rsidRDefault="008C6889" w:rsidP="001C64C0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F-01 – VÝKAZ VÝMĚR</w:t>
      </w:r>
      <w:r w:rsidR="003403C0">
        <w:rPr>
          <w:b/>
          <w:sz w:val="48"/>
          <w:szCs w:val="48"/>
        </w:rPr>
        <w:t xml:space="preserve"> </w:t>
      </w:r>
    </w:p>
    <w:p w14:paraId="48CD8CDA" w14:textId="77777777" w:rsidR="001C64C0" w:rsidRPr="001A0E6E" w:rsidRDefault="001C64C0" w:rsidP="001C64C0">
      <w:pPr>
        <w:rPr>
          <w:color w:val="auto"/>
          <w:sz w:val="24"/>
        </w:rPr>
      </w:pPr>
    </w:p>
    <w:p w14:paraId="10A15CEB" w14:textId="57B913D2" w:rsidR="001C64C0" w:rsidRPr="0002781D" w:rsidRDefault="001C64C0" w:rsidP="001C64C0">
      <w:pPr>
        <w:pStyle w:val="Prosttext"/>
        <w:outlineLvl w:val="0"/>
        <w:rPr>
          <w:rFonts w:ascii="Times New Roman" w:hAnsi="Times New Roman"/>
          <w:snapToGrid/>
          <w:color w:val="auto"/>
          <w:sz w:val="24"/>
        </w:rPr>
      </w:pPr>
      <w:r w:rsidRPr="0002781D">
        <w:rPr>
          <w:rFonts w:ascii="Times New Roman" w:hAnsi="Times New Roman"/>
          <w:snapToGrid/>
          <w:color w:val="auto"/>
          <w:sz w:val="24"/>
        </w:rPr>
        <w:t>Obsah:</w:t>
      </w:r>
      <w:r w:rsidRPr="0002781D">
        <w:rPr>
          <w:rFonts w:ascii="Times New Roman" w:hAnsi="Times New Roman"/>
          <w:snapToGrid/>
          <w:color w:val="auto"/>
          <w:sz w:val="24"/>
        </w:rPr>
        <w:tab/>
      </w:r>
      <w:r w:rsidRPr="0002781D">
        <w:rPr>
          <w:rFonts w:ascii="Times New Roman" w:hAnsi="Times New Roman"/>
          <w:snapToGrid/>
          <w:color w:val="auto"/>
          <w:sz w:val="24"/>
        </w:rPr>
        <w:tab/>
        <w:t xml:space="preserve">1.  </w:t>
      </w:r>
      <w:r w:rsidR="003403C0">
        <w:rPr>
          <w:rFonts w:ascii="Times New Roman" w:hAnsi="Times New Roman"/>
          <w:snapToGrid/>
          <w:color w:val="auto"/>
          <w:sz w:val="24"/>
        </w:rPr>
        <w:t>Stavební úpravy</w:t>
      </w:r>
    </w:p>
    <w:p w14:paraId="19764F0F" w14:textId="0A7CA8FF" w:rsidR="001C64C0" w:rsidRPr="0002781D" w:rsidRDefault="001C64C0" w:rsidP="001C64C0">
      <w:pPr>
        <w:pStyle w:val="Zhlav"/>
        <w:tabs>
          <w:tab w:val="clear" w:pos="4536"/>
          <w:tab w:val="clear" w:pos="9072"/>
        </w:tabs>
        <w:rPr>
          <w:color w:val="auto"/>
          <w:sz w:val="24"/>
        </w:rPr>
      </w:pPr>
      <w:r w:rsidRPr="0002781D">
        <w:rPr>
          <w:color w:val="auto"/>
          <w:sz w:val="24"/>
        </w:rPr>
        <w:tab/>
      </w:r>
      <w:r w:rsidRPr="0002781D">
        <w:rPr>
          <w:color w:val="auto"/>
          <w:sz w:val="24"/>
        </w:rPr>
        <w:tab/>
        <w:t xml:space="preserve">2.  </w:t>
      </w:r>
      <w:r w:rsidR="003403C0">
        <w:rPr>
          <w:color w:val="auto"/>
          <w:sz w:val="24"/>
        </w:rPr>
        <w:t>Vytápění, technologie</w:t>
      </w:r>
    </w:p>
    <w:p w14:paraId="6AC3A1F4" w14:textId="07A5262E" w:rsidR="001C64C0" w:rsidRPr="0002781D" w:rsidRDefault="001C64C0" w:rsidP="001C64C0">
      <w:pPr>
        <w:pStyle w:val="Zhlav"/>
        <w:tabs>
          <w:tab w:val="clear" w:pos="4536"/>
          <w:tab w:val="clear" w:pos="9072"/>
        </w:tabs>
        <w:rPr>
          <w:color w:val="auto"/>
          <w:sz w:val="24"/>
        </w:rPr>
      </w:pPr>
      <w:r w:rsidRPr="0002781D">
        <w:rPr>
          <w:color w:val="auto"/>
          <w:sz w:val="24"/>
        </w:rPr>
        <w:tab/>
      </w:r>
      <w:r w:rsidRPr="0002781D">
        <w:rPr>
          <w:color w:val="auto"/>
          <w:sz w:val="24"/>
        </w:rPr>
        <w:tab/>
        <w:t xml:space="preserve">3.  </w:t>
      </w:r>
      <w:r w:rsidR="003403C0">
        <w:rPr>
          <w:color w:val="auto"/>
          <w:sz w:val="24"/>
        </w:rPr>
        <w:t>Rozvod plynu</w:t>
      </w:r>
    </w:p>
    <w:p w14:paraId="6E28ED9F" w14:textId="5F9EB7E2" w:rsidR="001C64C0" w:rsidRDefault="001C64C0" w:rsidP="001C64C0">
      <w:pPr>
        <w:pStyle w:val="Zhlav"/>
        <w:tabs>
          <w:tab w:val="clear" w:pos="4536"/>
          <w:tab w:val="clear" w:pos="9072"/>
        </w:tabs>
        <w:rPr>
          <w:color w:val="auto"/>
          <w:sz w:val="24"/>
        </w:rPr>
      </w:pPr>
      <w:r w:rsidRPr="0002781D">
        <w:rPr>
          <w:color w:val="auto"/>
          <w:sz w:val="24"/>
        </w:rPr>
        <w:tab/>
      </w:r>
      <w:r w:rsidRPr="0002781D">
        <w:rPr>
          <w:color w:val="auto"/>
          <w:sz w:val="24"/>
        </w:rPr>
        <w:tab/>
      </w:r>
      <w:r>
        <w:rPr>
          <w:color w:val="auto"/>
          <w:sz w:val="24"/>
        </w:rPr>
        <w:t>4</w:t>
      </w:r>
      <w:r w:rsidRPr="0002781D">
        <w:rPr>
          <w:color w:val="auto"/>
          <w:sz w:val="24"/>
        </w:rPr>
        <w:t xml:space="preserve">.  </w:t>
      </w:r>
      <w:r w:rsidR="003403C0">
        <w:rPr>
          <w:color w:val="auto"/>
          <w:sz w:val="24"/>
        </w:rPr>
        <w:t xml:space="preserve">Elektroinstalace, </w:t>
      </w:r>
      <w:proofErr w:type="spellStart"/>
      <w:r w:rsidR="003403C0">
        <w:rPr>
          <w:color w:val="auto"/>
          <w:sz w:val="24"/>
        </w:rPr>
        <w:t>MaR</w:t>
      </w:r>
      <w:proofErr w:type="spellEnd"/>
    </w:p>
    <w:p w14:paraId="3330E0C0" w14:textId="60DA03B6" w:rsidR="00970D9E" w:rsidRDefault="003403C0" w:rsidP="001A0E6E">
      <w:pPr>
        <w:rPr>
          <w:color w:val="auto"/>
          <w:sz w:val="24"/>
        </w:rPr>
      </w:pPr>
      <w:r>
        <w:rPr>
          <w:color w:val="auto"/>
          <w:sz w:val="24"/>
        </w:rPr>
        <w:tab/>
      </w:r>
      <w:r>
        <w:rPr>
          <w:color w:val="auto"/>
          <w:sz w:val="24"/>
        </w:rPr>
        <w:tab/>
        <w:t>5.  Demontáže</w:t>
      </w:r>
    </w:p>
    <w:p w14:paraId="752B067B" w14:textId="77777777" w:rsidR="001C64C0" w:rsidRDefault="001C64C0" w:rsidP="001A0E6E">
      <w:pPr>
        <w:rPr>
          <w:color w:val="auto"/>
          <w:sz w:val="24"/>
        </w:rPr>
      </w:pPr>
    </w:p>
    <w:p w14:paraId="0EA489A2" w14:textId="77777777" w:rsidR="001C64C0" w:rsidRDefault="001C64C0" w:rsidP="001A0E6E">
      <w:pPr>
        <w:rPr>
          <w:color w:val="auto"/>
          <w:sz w:val="24"/>
        </w:rPr>
      </w:pPr>
    </w:p>
    <w:p w14:paraId="5940C386" w14:textId="77777777" w:rsidR="001C64C0" w:rsidRDefault="001C64C0" w:rsidP="001A0E6E">
      <w:pPr>
        <w:rPr>
          <w:color w:val="auto"/>
          <w:sz w:val="24"/>
        </w:rPr>
      </w:pPr>
    </w:p>
    <w:p w14:paraId="2499C3F2" w14:textId="77777777" w:rsidR="001C64C0" w:rsidRDefault="001C64C0" w:rsidP="001A0E6E">
      <w:pPr>
        <w:rPr>
          <w:color w:val="auto"/>
          <w:sz w:val="24"/>
        </w:rPr>
      </w:pPr>
    </w:p>
    <w:p w14:paraId="39FEF3B4" w14:textId="77777777" w:rsidR="001C64C0" w:rsidRDefault="001C64C0" w:rsidP="001A0E6E">
      <w:pPr>
        <w:rPr>
          <w:color w:val="auto"/>
          <w:sz w:val="24"/>
        </w:rPr>
      </w:pPr>
    </w:p>
    <w:p w14:paraId="04D8239A" w14:textId="77777777" w:rsidR="001C64C0" w:rsidRDefault="001C64C0" w:rsidP="001A0E6E">
      <w:pPr>
        <w:rPr>
          <w:color w:val="auto"/>
          <w:sz w:val="24"/>
        </w:rPr>
      </w:pPr>
    </w:p>
    <w:p w14:paraId="72DA6AF0" w14:textId="77777777" w:rsidR="001C64C0" w:rsidRDefault="001C64C0" w:rsidP="001A0E6E">
      <w:pPr>
        <w:rPr>
          <w:color w:val="auto"/>
          <w:sz w:val="24"/>
        </w:rPr>
      </w:pPr>
    </w:p>
    <w:p w14:paraId="40456888" w14:textId="77777777" w:rsidR="001C64C0" w:rsidRDefault="001C64C0" w:rsidP="001A0E6E">
      <w:pPr>
        <w:rPr>
          <w:color w:val="auto"/>
          <w:sz w:val="24"/>
        </w:rPr>
      </w:pPr>
    </w:p>
    <w:p w14:paraId="41C80040" w14:textId="77777777" w:rsidR="001C64C0" w:rsidRDefault="001C64C0" w:rsidP="001A0E6E">
      <w:pPr>
        <w:rPr>
          <w:color w:val="auto"/>
          <w:sz w:val="24"/>
        </w:rPr>
      </w:pPr>
    </w:p>
    <w:p w14:paraId="30BE5EBC" w14:textId="77777777" w:rsidR="001C64C0" w:rsidRDefault="001C64C0" w:rsidP="001A0E6E">
      <w:pPr>
        <w:rPr>
          <w:color w:val="auto"/>
          <w:sz w:val="24"/>
        </w:rPr>
      </w:pPr>
    </w:p>
    <w:p w14:paraId="124510B7" w14:textId="77777777" w:rsidR="001C64C0" w:rsidRDefault="001C64C0" w:rsidP="001A0E6E">
      <w:pPr>
        <w:rPr>
          <w:color w:val="auto"/>
          <w:sz w:val="24"/>
        </w:rPr>
      </w:pPr>
    </w:p>
    <w:p w14:paraId="7E9EFBB7" w14:textId="77777777" w:rsidR="001C64C0" w:rsidRDefault="001C64C0" w:rsidP="001A0E6E">
      <w:pPr>
        <w:rPr>
          <w:color w:val="auto"/>
          <w:sz w:val="24"/>
        </w:rPr>
      </w:pPr>
    </w:p>
    <w:p w14:paraId="342BA75F" w14:textId="77777777" w:rsidR="001C64C0" w:rsidRDefault="001C64C0" w:rsidP="001A0E6E">
      <w:pPr>
        <w:rPr>
          <w:color w:val="auto"/>
          <w:sz w:val="24"/>
        </w:rPr>
      </w:pPr>
    </w:p>
    <w:p w14:paraId="09C0C626" w14:textId="77777777" w:rsidR="002878E7" w:rsidRDefault="002878E7" w:rsidP="001A0E6E">
      <w:pPr>
        <w:rPr>
          <w:color w:val="auto"/>
          <w:sz w:val="24"/>
        </w:rPr>
      </w:pPr>
    </w:p>
    <w:p w14:paraId="437E6317" w14:textId="77777777" w:rsidR="002878E7" w:rsidRDefault="002878E7" w:rsidP="001A0E6E">
      <w:pPr>
        <w:rPr>
          <w:color w:val="auto"/>
          <w:sz w:val="24"/>
        </w:rPr>
      </w:pPr>
    </w:p>
    <w:p w14:paraId="62AC478A" w14:textId="77777777" w:rsidR="0047233E" w:rsidRDefault="0047233E" w:rsidP="001A0E6E">
      <w:pPr>
        <w:rPr>
          <w:color w:val="auto"/>
          <w:sz w:val="24"/>
        </w:rPr>
      </w:pPr>
    </w:p>
    <w:p w14:paraId="14F336CB" w14:textId="0ABE9B02" w:rsidR="002878E7" w:rsidRDefault="002878E7" w:rsidP="002878E7">
      <w:pPr>
        <w:rPr>
          <w:color w:val="auto"/>
          <w:sz w:val="24"/>
        </w:rPr>
      </w:pPr>
      <w:r w:rsidRPr="001A0E6E">
        <w:rPr>
          <w:color w:val="auto"/>
          <w:sz w:val="24"/>
        </w:rPr>
        <w:t xml:space="preserve">Vypracoval: </w:t>
      </w:r>
      <w:r>
        <w:rPr>
          <w:color w:val="auto"/>
          <w:sz w:val="24"/>
        </w:rPr>
        <w:t>Jiří Seidl</w:t>
      </w:r>
      <w:r>
        <w:rPr>
          <w:color w:val="auto"/>
          <w:sz w:val="24"/>
        </w:rPr>
        <w:tab/>
      </w:r>
      <w:r>
        <w:rPr>
          <w:color w:val="auto"/>
          <w:sz w:val="24"/>
        </w:rPr>
        <w:tab/>
      </w:r>
      <w:r w:rsidRPr="001A0E6E">
        <w:rPr>
          <w:color w:val="auto"/>
          <w:sz w:val="24"/>
        </w:rPr>
        <w:tab/>
      </w:r>
      <w:r w:rsidRPr="001A0E6E">
        <w:rPr>
          <w:color w:val="auto"/>
          <w:sz w:val="24"/>
        </w:rPr>
        <w:tab/>
      </w:r>
      <w:r w:rsidRPr="001A0E6E">
        <w:rPr>
          <w:color w:val="auto"/>
          <w:sz w:val="24"/>
        </w:rPr>
        <w:tab/>
      </w:r>
      <w:r w:rsidRPr="001A0E6E">
        <w:rPr>
          <w:color w:val="auto"/>
          <w:sz w:val="24"/>
        </w:rPr>
        <w:tab/>
      </w:r>
      <w:r w:rsidRPr="001A0E6E">
        <w:rPr>
          <w:color w:val="auto"/>
          <w:sz w:val="24"/>
        </w:rPr>
        <w:tab/>
      </w:r>
      <w:r w:rsidRPr="001A0E6E">
        <w:rPr>
          <w:color w:val="auto"/>
          <w:sz w:val="24"/>
        </w:rPr>
        <w:tab/>
        <w:t xml:space="preserve">Datum: </w:t>
      </w:r>
      <w:r w:rsidR="00A361DA">
        <w:rPr>
          <w:color w:val="auto"/>
          <w:sz w:val="24"/>
        </w:rPr>
        <w:t>0</w:t>
      </w:r>
      <w:r w:rsidR="00E211DE">
        <w:rPr>
          <w:color w:val="auto"/>
          <w:sz w:val="24"/>
        </w:rPr>
        <w:t>8</w:t>
      </w:r>
      <w:r w:rsidRPr="001A0E6E">
        <w:rPr>
          <w:color w:val="auto"/>
          <w:sz w:val="24"/>
        </w:rPr>
        <w:t>/20</w:t>
      </w:r>
      <w:r w:rsidR="00970D9E">
        <w:rPr>
          <w:color w:val="auto"/>
          <w:sz w:val="24"/>
        </w:rPr>
        <w:t>2</w:t>
      </w:r>
      <w:r w:rsidR="00E211DE">
        <w:rPr>
          <w:color w:val="auto"/>
          <w:sz w:val="24"/>
        </w:rPr>
        <w:t>5</w:t>
      </w:r>
    </w:p>
    <w:p w14:paraId="5189C756" w14:textId="1ACDDB02" w:rsidR="006510F6" w:rsidRDefault="006510F6" w:rsidP="002878E7">
      <w:pPr>
        <w:rPr>
          <w:color w:val="auto"/>
          <w:sz w:val="24"/>
        </w:rPr>
      </w:pPr>
    </w:p>
    <w:sectPr w:rsidR="006510F6" w:rsidSect="00CA02DC">
      <w:headerReference w:type="default" r:id="rId9"/>
      <w:footerReference w:type="default" r:id="rId10"/>
      <w:footerReference w:type="first" r:id="rId11"/>
      <w:pgSz w:w="11907" w:h="16840" w:code="9"/>
      <w:pgMar w:top="1134" w:right="567" w:bottom="1134" w:left="1134" w:header="708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CEB13" w14:textId="77777777" w:rsidR="005D0058" w:rsidRDefault="005D0058">
      <w:r>
        <w:separator/>
      </w:r>
    </w:p>
  </w:endnote>
  <w:endnote w:type="continuationSeparator" w:id="0">
    <w:p w14:paraId="5E6B27EA" w14:textId="77777777" w:rsidR="005D0058" w:rsidRDefault="005D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r">
    <w:altName w:val="Times New Roman"/>
    <w:charset w:val="00"/>
    <w:family w:val="roman"/>
    <w:pitch w:val="default"/>
  </w:font>
  <w:font w:name="LatinWideE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12EB" w14:textId="77777777" w:rsidR="008542A8" w:rsidRPr="00CA02DC" w:rsidRDefault="008542A8" w:rsidP="00CA02DC">
    <w:pPr>
      <w:pStyle w:val="Zpat"/>
      <w:jc w:val="center"/>
      <w:rPr>
        <w:szCs w:val="22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E22C0C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E22C0C">
      <w:rPr>
        <w:rStyle w:val="slostrnky"/>
        <w:noProof/>
      </w:rPr>
      <w:t>13</w:t>
    </w:r>
    <w:r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D27AE" w14:textId="77777777" w:rsidR="008542A8" w:rsidRDefault="008542A8">
    <w:pPr>
      <w:pStyle w:val="Zpat"/>
      <w:rPr>
        <w:rFonts w:ascii="LatinWideEES" w:hAnsi="LatinWideEES"/>
      </w:rPr>
    </w:pPr>
  </w:p>
  <w:p w14:paraId="3A780F49" w14:textId="77777777" w:rsidR="008542A8" w:rsidRDefault="008542A8">
    <w:pPr>
      <w:pStyle w:val="Zpat"/>
      <w:rPr>
        <w:rFonts w:ascii="LatinWideEES" w:hAnsi="LatinWideE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71852" w14:textId="77777777" w:rsidR="005D0058" w:rsidRDefault="005D0058">
      <w:r>
        <w:separator/>
      </w:r>
    </w:p>
  </w:footnote>
  <w:footnote w:type="continuationSeparator" w:id="0">
    <w:p w14:paraId="5B819B0A" w14:textId="77777777" w:rsidR="005D0058" w:rsidRDefault="005D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63D3" w14:textId="77777777" w:rsidR="008542A8" w:rsidRPr="001C64C0" w:rsidRDefault="001C64C0" w:rsidP="001C64C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>
      <w:rPr>
        <w:rFonts w:ascii="r" w:hAnsi="r"/>
        <w:szCs w:val="22"/>
      </w:rPr>
      <w:t>Akce: Změna způsobu vytápění areálu MŠ a ZŠ ul. 5.května č.p. 233/14, Povrly</w:t>
    </w:r>
    <w:r>
      <w:rPr>
        <w:szCs w:val="22"/>
      </w:rPr>
      <w:t xml:space="preserve"> – </w:t>
    </w:r>
    <w:r w:rsidR="0019147A">
      <w:rPr>
        <w:szCs w:val="22"/>
      </w:rPr>
      <w:t>stavebně technické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1.%1 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ascii="Symbol" w:hAnsi="Symbol" w:cs="Symbol" w:hint="default"/>
        <w:b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04"/>
        </w:tabs>
        <w:ind w:left="1004" w:hanging="720"/>
      </w:pPr>
      <w:rPr>
        <w:rFonts w:ascii="Symbol" w:hAnsi="Symbol" w:cs="Symbol" w:hint="default"/>
        <w:b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364" w:hanging="1080"/>
      </w:pPr>
      <w:rPr>
        <w:rFonts w:ascii="Symbol" w:hAnsi="Symbol" w:cs="Symbol" w:hint="default"/>
        <w:b/>
        <w:color w:val="auto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364"/>
        </w:tabs>
        <w:ind w:left="1364" w:hanging="1080"/>
      </w:pPr>
      <w:rPr>
        <w:rFonts w:ascii="Symbol" w:hAnsi="Symbol" w:cs="Symbol" w:hint="default"/>
        <w:b/>
        <w:color w:val="auto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24"/>
        </w:tabs>
        <w:ind w:left="1724" w:hanging="1440"/>
      </w:pPr>
      <w:rPr>
        <w:rFonts w:ascii="Symbol" w:hAnsi="Symbol" w:cs="Symbol" w:hint="default"/>
        <w:b/>
        <w:color w:val="auto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Symbol" w:hAnsi="Symbol" w:cs="Symbol" w:hint="default"/>
        <w:b/>
        <w:color w:val="auto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2084"/>
        </w:tabs>
        <w:ind w:left="2084" w:hanging="1800"/>
      </w:pPr>
      <w:rPr>
        <w:rFonts w:ascii="Symbol" w:hAnsi="Symbol" w:cs="Symbol" w:hint="default"/>
        <w:b/>
        <w:color w:val="auto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Symbol" w:hint="default"/>
        <w:sz w:val="22"/>
        <w:szCs w:val="22"/>
        <w:lang w:val="cs-CZ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2"/>
        <w:szCs w:val="24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  <w:sz w:val="22"/>
        <w:szCs w:val="24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  <w:sz w:val="22"/>
        <w:szCs w:val="24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Courier New"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="Times New Roman" w:hAnsi="Times New Roman" w:cs="Times New Roman"/>
        <w:color w:val="000000"/>
        <w:sz w:val="22"/>
        <w:szCs w:val="22"/>
        <w:lang w:val="cs-CZ" w:eastAsia="ar-SA" w:bidi="ar-SA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5" w15:restartNumberingAfterBreak="0">
    <w:nsid w:val="01391971"/>
    <w:multiLevelType w:val="hybridMultilevel"/>
    <w:tmpl w:val="DBEC8362"/>
    <w:lvl w:ilvl="0" w:tplc="2E107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26B5FDB"/>
    <w:multiLevelType w:val="hybridMultilevel"/>
    <w:tmpl w:val="4254EE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912A9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A133776"/>
    <w:multiLevelType w:val="hybridMultilevel"/>
    <w:tmpl w:val="B9A8FDB8"/>
    <w:lvl w:ilvl="0" w:tplc="6F78ABC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566287"/>
    <w:multiLevelType w:val="hybridMultilevel"/>
    <w:tmpl w:val="4C5863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0E6D07"/>
    <w:multiLevelType w:val="hybridMultilevel"/>
    <w:tmpl w:val="D03ADF8C"/>
    <w:lvl w:ilvl="0" w:tplc="4B30C5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516AD9"/>
    <w:multiLevelType w:val="hybridMultilevel"/>
    <w:tmpl w:val="0C7E89C2"/>
    <w:lvl w:ilvl="0" w:tplc="340645D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D8F3A5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217C400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2EA2612"/>
    <w:multiLevelType w:val="hybridMultilevel"/>
    <w:tmpl w:val="8A6854FA"/>
    <w:lvl w:ilvl="0" w:tplc="6F78ABC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6331F7C"/>
    <w:multiLevelType w:val="singleLevel"/>
    <w:tmpl w:val="FF8E7D1C"/>
    <w:lvl w:ilvl="0">
      <w:start w:val="1"/>
      <w:numFmt w:val="decimal"/>
      <w:pStyle w:val="Nadpis9"/>
      <w:lvlText w:val="1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6" w15:restartNumberingAfterBreak="0">
    <w:nsid w:val="29EC6B2C"/>
    <w:multiLevelType w:val="hybridMultilevel"/>
    <w:tmpl w:val="AF76B0D4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A7040A3"/>
    <w:multiLevelType w:val="hybridMultilevel"/>
    <w:tmpl w:val="E09EAB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E672C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356D587B"/>
    <w:multiLevelType w:val="singleLevel"/>
    <w:tmpl w:val="6630E0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39CE6084"/>
    <w:multiLevelType w:val="multilevel"/>
    <w:tmpl w:val="F4B2F2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31" w15:restartNumberingAfterBreak="0">
    <w:nsid w:val="46E50BCF"/>
    <w:multiLevelType w:val="hybridMultilevel"/>
    <w:tmpl w:val="8860347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0F46BC1"/>
    <w:multiLevelType w:val="hybridMultilevel"/>
    <w:tmpl w:val="133E97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F79D1"/>
    <w:multiLevelType w:val="multilevel"/>
    <w:tmpl w:val="F4B2F2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34" w15:restartNumberingAfterBreak="0">
    <w:nsid w:val="57B055FD"/>
    <w:multiLevelType w:val="hybridMultilevel"/>
    <w:tmpl w:val="88768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3F43"/>
    <w:multiLevelType w:val="hybridMultilevel"/>
    <w:tmpl w:val="69EACB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7A38"/>
    <w:multiLevelType w:val="hybridMultilevel"/>
    <w:tmpl w:val="6F92D22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953A0"/>
    <w:multiLevelType w:val="hybridMultilevel"/>
    <w:tmpl w:val="BC9C27F2"/>
    <w:lvl w:ilvl="0" w:tplc="0405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8" w15:restartNumberingAfterBreak="0">
    <w:nsid w:val="6D2C7C1E"/>
    <w:multiLevelType w:val="hybridMultilevel"/>
    <w:tmpl w:val="C20863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051DE"/>
    <w:multiLevelType w:val="hybridMultilevel"/>
    <w:tmpl w:val="E16C6F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62C1E"/>
    <w:multiLevelType w:val="hybridMultilevel"/>
    <w:tmpl w:val="631C9C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66C6F"/>
    <w:multiLevelType w:val="hybridMultilevel"/>
    <w:tmpl w:val="01E4FCAE"/>
    <w:lvl w:ilvl="0" w:tplc="483A3F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816AF"/>
    <w:multiLevelType w:val="hybridMultilevel"/>
    <w:tmpl w:val="B39ABAD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D6D76"/>
    <w:multiLevelType w:val="hybridMultilevel"/>
    <w:tmpl w:val="1D687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A6B39"/>
    <w:multiLevelType w:val="multilevel"/>
    <w:tmpl w:val="F4B2F2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45" w15:restartNumberingAfterBreak="0">
    <w:nsid w:val="7FB818E9"/>
    <w:multiLevelType w:val="hybridMultilevel"/>
    <w:tmpl w:val="265870AC"/>
    <w:lvl w:ilvl="0" w:tplc="C1AEDF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599512">
    <w:abstractNumId w:val="25"/>
  </w:num>
  <w:num w:numId="2" w16cid:durableId="2120367716">
    <w:abstractNumId w:val="22"/>
  </w:num>
  <w:num w:numId="3" w16cid:durableId="1296107409">
    <w:abstractNumId w:val="29"/>
  </w:num>
  <w:num w:numId="4" w16cid:durableId="47531999">
    <w:abstractNumId w:val="33"/>
  </w:num>
  <w:num w:numId="5" w16cid:durableId="1915309938">
    <w:abstractNumId w:val="41"/>
  </w:num>
  <w:num w:numId="6" w16cid:durableId="2091653777">
    <w:abstractNumId w:val="42"/>
  </w:num>
  <w:num w:numId="7" w16cid:durableId="1518076791">
    <w:abstractNumId w:val="26"/>
  </w:num>
  <w:num w:numId="8" w16cid:durableId="368069444">
    <w:abstractNumId w:val="23"/>
  </w:num>
  <w:num w:numId="9" w16cid:durableId="725757556">
    <w:abstractNumId w:val="28"/>
  </w:num>
  <w:num w:numId="10" w16cid:durableId="1416629114">
    <w:abstractNumId w:val="37"/>
  </w:num>
  <w:num w:numId="11" w16cid:durableId="23407724">
    <w:abstractNumId w:val="16"/>
  </w:num>
  <w:num w:numId="12" w16cid:durableId="1476872499">
    <w:abstractNumId w:val="2"/>
  </w:num>
  <w:num w:numId="13" w16cid:durableId="10303014">
    <w:abstractNumId w:val="0"/>
  </w:num>
  <w:num w:numId="14" w16cid:durableId="2122919050">
    <w:abstractNumId w:val="1"/>
  </w:num>
  <w:num w:numId="15" w16cid:durableId="1431898190">
    <w:abstractNumId w:val="3"/>
  </w:num>
  <w:num w:numId="16" w16cid:durableId="1195581077">
    <w:abstractNumId w:val="4"/>
  </w:num>
  <w:num w:numId="17" w16cid:durableId="2021420707">
    <w:abstractNumId w:val="5"/>
  </w:num>
  <w:num w:numId="18" w16cid:durableId="828835866">
    <w:abstractNumId w:val="6"/>
  </w:num>
  <w:num w:numId="19" w16cid:durableId="198009140">
    <w:abstractNumId w:val="7"/>
  </w:num>
  <w:num w:numId="20" w16cid:durableId="1250119731">
    <w:abstractNumId w:val="8"/>
  </w:num>
  <w:num w:numId="21" w16cid:durableId="105009528">
    <w:abstractNumId w:val="9"/>
  </w:num>
  <w:num w:numId="22" w16cid:durableId="1100954701">
    <w:abstractNumId w:val="10"/>
  </w:num>
  <w:num w:numId="23" w16cid:durableId="176430929">
    <w:abstractNumId w:val="11"/>
  </w:num>
  <w:num w:numId="24" w16cid:durableId="802504382">
    <w:abstractNumId w:val="12"/>
  </w:num>
  <w:num w:numId="25" w16cid:durableId="1031223418">
    <w:abstractNumId w:val="13"/>
  </w:num>
  <w:num w:numId="26" w16cid:durableId="1521629489">
    <w:abstractNumId w:val="14"/>
  </w:num>
  <w:num w:numId="27" w16cid:durableId="1232034913">
    <w:abstractNumId w:val="20"/>
  </w:num>
  <w:num w:numId="28" w16cid:durableId="1358316043">
    <w:abstractNumId w:val="34"/>
  </w:num>
  <w:num w:numId="29" w16cid:durableId="1516261221">
    <w:abstractNumId w:val="21"/>
  </w:num>
  <w:num w:numId="30" w16cid:durableId="284315004">
    <w:abstractNumId w:val="24"/>
  </w:num>
  <w:num w:numId="31" w16cid:durableId="1339036492">
    <w:abstractNumId w:val="18"/>
  </w:num>
  <w:num w:numId="32" w16cid:durableId="36053054">
    <w:abstractNumId w:val="45"/>
  </w:num>
  <w:num w:numId="33" w16cid:durableId="841164011">
    <w:abstractNumId w:val="27"/>
  </w:num>
  <w:num w:numId="34" w16cid:durableId="331226781">
    <w:abstractNumId w:val="38"/>
  </w:num>
  <w:num w:numId="35" w16cid:durableId="789661888">
    <w:abstractNumId w:val="43"/>
  </w:num>
  <w:num w:numId="36" w16cid:durableId="792557790">
    <w:abstractNumId w:val="31"/>
  </w:num>
  <w:num w:numId="37" w16cid:durableId="877351386">
    <w:abstractNumId w:val="36"/>
  </w:num>
  <w:num w:numId="38" w16cid:durableId="1666739810">
    <w:abstractNumId w:val="35"/>
  </w:num>
  <w:num w:numId="39" w16cid:durableId="102967467">
    <w:abstractNumId w:val="39"/>
  </w:num>
  <w:num w:numId="40" w16cid:durableId="1933510734">
    <w:abstractNumId w:val="32"/>
  </w:num>
  <w:num w:numId="41" w16cid:durableId="1513642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56378351">
    <w:abstractNumId w:val="38"/>
  </w:num>
  <w:num w:numId="43" w16cid:durableId="1975216839">
    <w:abstractNumId w:val="15"/>
  </w:num>
  <w:num w:numId="44" w16cid:durableId="352802502">
    <w:abstractNumId w:val="40"/>
  </w:num>
  <w:num w:numId="45" w16cid:durableId="597297011">
    <w:abstractNumId w:val="19"/>
  </w:num>
  <w:num w:numId="46" w16cid:durableId="2063021601">
    <w:abstractNumId w:val="44"/>
  </w:num>
  <w:num w:numId="47" w16cid:durableId="1422146866">
    <w:abstractNumId w:val="17"/>
  </w:num>
  <w:num w:numId="48" w16cid:durableId="156074639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BA1"/>
    <w:rsid w:val="00001337"/>
    <w:rsid w:val="0000155F"/>
    <w:rsid w:val="00001E67"/>
    <w:rsid w:val="00014DDB"/>
    <w:rsid w:val="000179BD"/>
    <w:rsid w:val="00021B0A"/>
    <w:rsid w:val="00022D40"/>
    <w:rsid w:val="00025C82"/>
    <w:rsid w:val="00027139"/>
    <w:rsid w:val="0002781D"/>
    <w:rsid w:val="00032112"/>
    <w:rsid w:val="00043E17"/>
    <w:rsid w:val="000458C5"/>
    <w:rsid w:val="000542CE"/>
    <w:rsid w:val="000578E1"/>
    <w:rsid w:val="00062C59"/>
    <w:rsid w:val="000657B4"/>
    <w:rsid w:val="0007110E"/>
    <w:rsid w:val="00077D7F"/>
    <w:rsid w:val="00082289"/>
    <w:rsid w:val="00083C4C"/>
    <w:rsid w:val="00086A6E"/>
    <w:rsid w:val="000873A9"/>
    <w:rsid w:val="00091FEF"/>
    <w:rsid w:val="0009740A"/>
    <w:rsid w:val="000A0745"/>
    <w:rsid w:val="000A4D36"/>
    <w:rsid w:val="000A5307"/>
    <w:rsid w:val="000B5F18"/>
    <w:rsid w:val="000C2168"/>
    <w:rsid w:val="000C34F3"/>
    <w:rsid w:val="000C3E28"/>
    <w:rsid w:val="000D3667"/>
    <w:rsid w:val="000D444E"/>
    <w:rsid w:val="000D52FC"/>
    <w:rsid w:val="000D65A9"/>
    <w:rsid w:val="000D785E"/>
    <w:rsid w:val="000E59B7"/>
    <w:rsid w:val="000E7BF6"/>
    <w:rsid w:val="000F1B3A"/>
    <w:rsid w:val="000F2BB9"/>
    <w:rsid w:val="000F3BC6"/>
    <w:rsid w:val="000F4DDA"/>
    <w:rsid w:val="000F5A49"/>
    <w:rsid w:val="00107A58"/>
    <w:rsid w:val="00127B18"/>
    <w:rsid w:val="0013004D"/>
    <w:rsid w:val="00132736"/>
    <w:rsid w:val="001335D7"/>
    <w:rsid w:val="0013425D"/>
    <w:rsid w:val="001506F0"/>
    <w:rsid w:val="001550D0"/>
    <w:rsid w:val="001553A6"/>
    <w:rsid w:val="0015644F"/>
    <w:rsid w:val="00157627"/>
    <w:rsid w:val="00161935"/>
    <w:rsid w:val="00161DF4"/>
    <w:rsid w:val="00162A41"/>
    <w:rsid w:val="00165AD3"/>
    <w:rsid w:val="00166381"/>
    <w:rsid w:val="00172EE8"/>
    <w:rsid w:val="00174E0A"/>
    <w:rsid w:val="001809C1"/>
    <w:rsid w:val="001877BA"/>
    <w:rsid w:val="0019147A"/>
    <w:rsid w:val="00197759"/>
    <w:rsid w:val="001A0E6E"/>
    <w:rsid w:val="001A66F8"/>
    <w:rsid w:val="001B10CC"/>
    <w:rsid w:val="001B4F0A"/>
    <w:rsid w:val="001B6482"/>
    <w:rsid w:val="001C0A05"/>
    <w:rsid w:val="001C1302"/>
    <w:rsid w:val="001C5777"/>
    <w:rsid w:val="001C64C0"/>
    <w:rsid w:val="001C7734"/>
    <w:rsid w:val="001C7856"/>
    <w:rsid w:val="001C7A95"/>
    <w:rsid w:val="001D0D46"/>
    <w:rsid w:val="001D3F50"/>
    <w:rsid w:val="001D5E69"/>
    <w:rsid w:val="001E35CA"/>
    <w:rsid w:val="001E43C5"/>
    <w:rsid w:val="001F098E"/>
    <w:rsid w:val="001F4AB5"/>
    <w:rsid w:val="001F4BAD"/>
    <w:rsid w:val="00201529"/>
    <w:rsid w:val="00201824"/>
    <w:rsid w:val="00204D60"/>
    <w:rsid w:val="00206FDD"/>
    <w:rsid w:val="00207446"/>
    <w:rsid w:val="002079B8"/>
    <w:rsid w:val="00213317"/>
    <w:rsid w:val="00214700"/>
    <w:rsid w:val="0021727B"/>
    <w:rsid w:val="00220D95"/>
    <w:rsid w:val="00223E0A"/>
    <w:rsid w:val="00224B48"/>
    <w:rsid w:val="00242210"/>
    <w:rsid w:val="00244607"/>
    <w:rsid w:val="00246019"/>
    <w:rsid w:val="00251F33"/>
    <w:rsid w:val="00252A62"/>
    <w:rsid w:val="002551BC"/>
    <w:rsid w:val="0025698E"/>
    <w:rsid w:val="0026066D"/>
    <w:rsid w:val="00260BE0"/>
    <w:rsid w:val="00261F49"/>
    <w:rsid w:val="00264F38"/>
    <w:rsid w:val="0026677A"/>
    <w:rsid w:val="002703FC"/>
    <w:rsid w:val="00280AEB"/>
    <w:rsid w:val="002866E7"/>
    <w:rsid w:val="002878E7"/>
    <w:rsid w:val="00293F51"/>
    <w:rsid w:val="00295A31"/>
    <w:rsid w:val="002A10DB"/>
    <w:rsid w:val="002A3C7D"/>
    <w:rsid w:val="002A5064"/>
    <w:rsid w:val="002B160F"/>
    <w:rsid w:val="002B3199"/>
    <w:rsid w:val="002C6DCB"/>
    <w:rsid w:val="002C6E7B"/>
    <w:rsid w:val="002D66D9"/>
    <w:rsid w:val="002E0029"/>
    <w:rsid w:val="002E0891"/>
    <w:rsid w:val="002E1296"/>
    <w:rsid w:val="002E3149"/>
    <w:rsid w:val="002E3A51"/>
    <w:rsid w:val="002E3E85"/>
    <w:rsid w:val="002F1BD0"/>
    <w:rsid w:val="002F4ABD"/>
    <w:rsid w:val="003040BA"/>
    <w:rsid w:val="00310B82"/>
    <w:rsid w:val="00310E63"/>
    <w:rsid w:val="0031406C"/>
    <w:rsid w:val="00316A56"/>
    <w:rsid w:val="00323152"/>
    <w:rsid w:val="00325BF5"/>
    <w:rsid w:val="00326A73"/>
    <w:rsid w:val="00330D26"/>
    <w:rsid w:val="00331B43"/>
    <w:rsid w:val="003403C0"/>
    <w:rsid w:val="003511C2"/>
    <w:rsid w:val="00351229"/>
    <w:rsid w:val="0035308A"/>
    <w:rsid w:val="00356AEC"/>
    <w:rsid w:val="00363DA8"/>
    <w:rsid w:val="00363E44"/>
    <w:rsid w:val="003642F8"/>
    <w:rsid w:val="0036637C"/>
    <w:rsid w:val="00367E56"/>
    <w:rsid w:val="003700C2"/>
    <w:rsid w:val="00370B5C"/>
    <w:rsid w:val="00370CFD"/>
    <w:rsid w:val="00373B69"/>
    <w:rsid w:val="0037495F"/>
    <w:rsid w:val="00374DA1"/>
    <w:rsid w:val="003754CE"/>
    <w:rsid w:val="00376583"/>
    <w:rsid w:val="0037774F"/>
    <w:rsid w:val="00382441"/>
    <w:rsid w:val="00384C59"/>
    <w:rsid w:val="00385567"/>
    <w:rsid w:val="00397735"/>
    <w:rsid w:val="003A1122"/>
    <w:rsid w:val="003A1A43"/>
    <w:rsid w:val="003A231B"/>
    <w:rsid w:val="003A5190"/>
    <w:rsid w:val="003B233F"/>
    <w:rsid w:val="003B27C1"/>
    <w:rsid w:val="003B36EB"/>
    <w:rsid w:val="003B43BC"/>
    <w:rsid w:val="003B515B"/>
    <w:rsid w:val="003C3ADB"/>
    <w:rsid w:val="003C6A32"/>
    <w:rsid w:val="003C744E"/>
    <w:rsid w:val="003D4B22"/>
    <w:rsid w:val="003D5D1E"/>
    <w:rsid w:val="003D6FC5"/>
    <w:rsid w:val="003D72C3"/>
    <w:rsid w:val="003D7A61"/>
    <w:rsid w:val="003F1D02"/>
    <w:rsid w:val="003F3E49"/>
    <w:rsid w:val="003F444D"/>
    <w:rsid w:val="003F5822"/>
    <w:rsid w:val="003F6AEF"/>
    <w:rsid w:val="00401FC7"/>
    <w:rsid w:val="004027F4"/>
    <w:rsid w:val="004043F9"/>
    <w:rsid w:val="00405743"/>
    <w:rsid w:val="004059D6"/>
    <w:rsid w:val="00405BAF"/>
    <w:rsid w:val="00405EC5"/>
    <w:rsid w:val="0041080C"/>
    <w:rsid w:val="004110D5"/>
    <w:rsid w:val="00422E54"/>
    <w:rsid w:val="0042323B"/>
    <w:rsid w:val="004239B0"/>
    <w:rsid w:val="00424BFA"/>
    <w:rsid w:val="00426212"/>
    <w:rsid w:val="0042678F"/>
    <w:rsid w:val="00431021"/>
    <w:rsid w:val="0043102C"/>
    <w:rsid w:val="004316E3"/>
    <w:rsid w:val="004320F8"/>
    <w:rsid w:val="00434FFD"/>
    <w:rsid w:val="00452E77"/>
    <w:rsid w:val="00455094"/>
    <w:rsid w:val="00457ED8"/>
    <w:rsid w:val="00463A7D"/>
    <w:rsid w:val="00464B15"/>
    <w:rsid w:val="0047233E"/>
    <w:rsid w:val="00480181"/>
    <w:rsid w:val="00483309"/>
    <w:rsid w:val="004863A0"/>
    <w:rsid w:val="0049018B"/>
    <w:rsid w:val="00490CCD"/>
    <w:rsid w:val="004927EA"/>
    <w:rsid w:val="00494676"/>
    <w:rsid w:val="00496867"/>
    <w:rsid w:val="00497208"/>
    <w:rsid w:val="004A5604"/>
    <w:rsid w:val="004B1375"/>
    <w:rsid w:val="004B4AB4"/>
    <w:rsid w:val="004B4DD2"/>
    <w:rsid w:val="004B5AC5"/>
    <w:rsid w:val="004B69E8"/>
    <w:rsid w:val="004C1453"/>
    <w:rsid w:val="004C192B"/>
    <w:rsid w:val="004E4A47"/>
    <w:rsid w:val="004E50E0"/>
    <w:rsid w:val="004E592F"/>
    <w:rsid w:val="004E6DA4"/>
    <w:rsid w:val="004F0193"/>
    <w:rsid w:val="004F270D"/>
    <w:rsid w:val="004F4FC6"/>
    <w:rsid w:val="004F5069"/>
    <w:rsid w:val="004F5792"/>
    <w:rsid w:val="0050307F"/>
    <w:rsid w:val="00505B7A"/>
    <w:rsid w:val="00507D38"/>
    <w:rsid w:val="00510997"/>
    <w:rsid w:val="00515079"/>
    <w:rsid w:val="0051588C"/>
    <w:rsid w:val="00517B79"/>
    <w:rsid w:val="00517CE7"/>
    <w:rsid w:val="005222AD"/>
    <w:rsid w:val="00523197"/>
    <w:rsid w:val="00525F98"/>
    <w:rsid w:val="00536521"/>
    <w:rsid w:val="00542446"/>
    <w:rsid w:val="005435B6"/>
    <w:rsid w:val="00544464"/>
    <w:rsid w:val="005554B9"/>
    <w:rsid w:val="00562466"/>
    <w:rsid w:val="00563038"/>
    <w:rsid w:val="00563481"/>
    <w:rsid w:val="00567D86"/>
    <w:rsid w:val="00570014"/>
    <w:rsid w:val="005704B1"/>
    <w:rsid w:val="0057084E"/>
    <w:rsid w:val="00571EDA"/>
    <w:rsid w:val="00574BC7"/>
    <w:rsid w:val="00577E92"/>
    <w:rsid w:val="0058178A"/>
    <w:rsid w:val="0059245F"/>
    <w:rsid w:val="00594786"/>
    <w:rsid w:val="005A0CBE"/>
    <w:rsid w:val="005A0D44"/>
    <w:rsid w:val="005A3AD3"/>
    <w:rsid w:val="005A74AC"/>
    <w:rsid w:val="005B0F1A"/>
    <w:rsid w:val="005B4BCD"/>
    <w:rsid w:val="005B7E78"/>
    <w:rsid w:val="005C412B"/>
    <w:rsid w:val="005C6140"/>
    <w:rsid w:val="005C6BE6"/>
    <w:rsid w:val="005D0058"/>
    <w:rsid w:val="005D00C4"/>
    <w:rsid w:val="005D0A2F"/>
    <w:rsid w:val="005D7EB9"/>
    <w:rsid w:val="005E3D9A"/>
    <w:rsid w:val="005F774F"/>
    <w:rsid w:val="00600D75"/>
    <w:rsid w:val="006051DC"/>
    <w:rsid w:val="0060708D"/>
    <w:rsid w:val="00610DDD"/>
    <w:rsid w:val="00614D2E"/>
    <w:rsid w:val="006152F3"/>
    <w:rsid w:val="006169E1"/>
    <w:rsid w:val="00617498"/>
    <w:rsid w:val="006200AF"/>
    <w:rsid w:val="00626CCF"/>
    <w:rsid w:val="00645AB8"/>
    <w:rsid w:val="00645E6C"/>
    <w:rsid w:val="006469DC"/>
    <w:rsid w:val="006510F6"/>
    <w:rsid w:val="00651479"/>
    <w:rsid w:val="00651A7A"/>
    <w:rsid w:val="00661DCE"/>
    <w:rsid w:val="0066695D"/>
    <w:rsid w:val="00670D6B"/>
    <w:rsid w:val="00684337"/>
    <w:rsid w:val="00685EDF"/>
    <w:rsid w:val="00691416"/>
    <w:rsid w:val="00696152"/>
    <w:rsid w:val="006A3554"/>
    <w:rsid w:val="006A48F9"/>
    <w:rsid w:val="006B0F7A"/>
    <w:rsid w:val="006B10C3"/>
    <w:rsid w:val="006C08F6"/>
    <w:rsid w:val="006C147B"/>
    <w:rsid w:val="006C251B"/>
    <w:rsid w:val="006C388A"/>
    <w:rsid w:val="006D1A79"/>
    <w:rsid w:val="006D45C5"/>
    <w:rsid w:val="006E7330"/>
    <w:rsid w:val="006F55B8"/>
    <w:rsid w:val="006F5FF5"/>
    <w:rsid w:val="00702F2F"/>
    <w:rsid w:val="0071477D"/>
    <w:rsid w:val="00715107"/>
    <w:rsid w:val="00720A12"/>
    <w:rsid w:val="00721DD8"/>
    <w:rsid w:val="00725105"/>
    <w:rsid w:val="00727B5F"/>
    <w:rsid w:val="00732608"/>
    <w:rsid w:val="0073403A"/>
    <w:rsid w:val="00734C52"/>
    <w:rsid w:val="007373CE"/>
    <w:rsid w:val="00740BE1"/>
    <w:rsid w:val="0074378C"/>
    <w:rsid w:val="007461CE"/>
    <w:rsid w:val="00750472"/>
    <w:rsid w:val="0075083B"/>
    <w:rsid w:val="0075118A"/>
    <w:rsid w:val="0075233D"/>
    <w:rsid w:val="00752630"/>
    <w:rsid w:val="00753682"/>
    <w:rsid w:val="007571EC"/>
    <w:rsid w:val="0076023F"/>
    <w:rsid w:val="007638FA"/>
    <w:rsid w:val="00763A67"/>
    <w:rsid w:val="007640DE"/>
    <w:rsid w:val="00764192"/>
    <w:rsid w:val="00766AE0"/>
    <w:rsid w:val="00776ED3"/>
    <w:rsid w:val="00780041"/>
    <w:rsid w:val="0078293C"/>
    <w:rsid w:val="00782D2E"/>
    <w:rsid w:val="00793799"/>
    <w:rsid w:val="00796231"/>
    <w:rsid w:val="00797160"/>
    <w:rsid w:val="007A58E1"/>
    <w:rsid w:val="007A7238"/>
    <w:rsid w:val="007B0D02"/>
    <w:rsid w:val="007B5E11"/>
    <w:rsid w:val="007B70F1"/>
    <w:rsid w:val="007C36D4"/>
    <w:rsid w:val="007C6D99"/>
    <w:rsid w:val="007D4B90"/>
    <w:rsid w:val="007E17A3"/>
    <w:rsid w:val="007F147C"/>
    <w:rsid w:val="007F490F"/>
    <w:rsid w:val="007F5884"/>
    <w:rsid w:val="007F6CF6"/>
    <w:rsid w:val="007F7AA4"/>
    <w:rsid w:val="00800B26"/>
    <w:rsid w:val="00800E73"/>
    <w:rsid w:val="00806E27"/>
    <w:rsid w:val="008108BD"/>
    <w:rsid w:val="00817967"/>
    <w:rsid w:val="00822AF4"/>
    <w:rsid w:val="00823EB9"/>
    <w:rsid w:val="00832891"/>
    <w:rsid w:val="008364E7"/>
    <w:rsid w:val="008477D2"/>
    <w:rsid w:val="00850960"/>
    <w:rsid w:val="008542A8"/>
    <w:rsid w:val="008658FB"/>
    <w:rsid w:val="00866136"/>
    <w:rsid w:val="00866855"/>
    <w:rsid w:val="00870FC3"/>
    <w:rsid w:val="00873BCD"/>
    <w:rsid w:val="00881EFA"/>
    <w:rsid w:val="00884D02"/>
    <w:rsid w:val="0089015B"/>
    <w:rsid w:val="008920B7"/>
    <w:rsid w:val="0089234B"/>
    <w:rsid w:val="0089405D"/>
    <w:rsid w:val="00895270"/>
    <w:rsid w:val="008B0269"/>
    <w:rsid w:val="008B0408"/>
    <w:rsid w:val="008B0E8B"/>
    <w:rsid w:val="008B1856"/>
    <w:rsid w:val="008C6889"/>
    <w:rsid w:val="008D0BB0"/>
    <w:rsid w:val="008D59B8"/>
    <w:rsid w:val="008E5CCB"/>
    <w:rsid w:val="008E7928"/>
    <w:rsid w:val="008F4144"/>
    <w:rsid w:val="008F4D18"/>
    <w:rsid w:val="008F59FA"/>
    <w:rsid w:val="008F68D7"/>
    <w:rsid w:val="0090468A"/>
    <w:rsid w:val="00906E8E"/>
    <w:rsid w:val="00911ACD"/>
    <w:rsid w:val="00913262"/>
    <w:rsid w:val="00925FF1"/>
    <w:rsid w:val="0093131E"/>
    <w:rsid w:val="009327E8"/>
    <w:rsid w:val="00935E3D"/>
    <w:rsid w:val="009372A7"/>
    <w:rsid w:val="00946250"/>
    <w:rsid w:val="00947199"/>
    <w:rsid w:val="0095046C"/>
    <w:rsid w:val="009559E2"/>
    <w:rsid w:val="00957CC6"/>
    <w:rsid w:val="00961C2F"/>
    <w:rsid w:val="00963191"/>
    <w:rsid w:val="00967432"/>
    <w:rsid w:val="00970D9E"/>
    <w:rsid w:val="00970EF0"/>
    <w:rsid w:val="00980014"/>
    <w:rsid w:val="00986B27"/>
    <w:rsid w:val="00991E9E"/>
    <w:rsid w:val="009950F4"/>
    <w:rsid w:val="00996399"/>
    <w:rsid w:val="009A2239"/>
    <w:rsid w:val="009A3B78"/>
    <w:rsid w:val="009A4C93"/>
    <w:rsid w:val="009A76B9"/>
    <w:rsid w:val="009B0F15"/>
    <w:rsid w:val="009C1F62"/>
    <w:rsid w:val="009C2E61"/>
    <w:rsid w:val="009D4356"/>
    <w:rsid w:val="009D4B79"/>
    <w:rsid w:val="009D5CA6"/>
    <w:rsid w:val="009E3336"/>
    <w:rsid w:val="009E77B6"/>
    <w:rsid w:val="009E7F26"/>
    <w:rsid w:val="009F4A5B"/>
    <w:rsid w:val="00A107D0"/>
    <w:rsid w:val="00A1287A"/>
    <w:rsid w:val="00A136D6"/>
    <w:rsid w:val="00A172FD"/>
    <w:rsid w:val="00A177FC"/>
    <w:rsid w:val="00A207AB"/>
    <w:rsid w:val="00A213BC"/>
    <w:rsid w:val="00A21D41"/>
    <w:rsid w:val="00A305E5"/>
    <w:rsid w:val="00A31F9D"/>
    <w:rsid w:val="00A32244"/>
    <w:rsid w:val="00A3273B"/>
    <w:rsid w:val="00A32ABA"/>
    <w:rsid w:val="00A361DA"/>
    <w:rsid w:val="00A45E58"/>
    <w:rsid w:val="00A46641"/>
    <w:rsid w:val="00A50EEC"/>
    <w:rsid w:val="00A517D5"/>
    <w:rsid w:val="00A5246D"/>
    <w:rsid w:val="00A54AB5"/>
    <w:rsid w:val="00A602BF"/>
    <w:rsid w:val="00A60FB9"/>
    <w:rsid w:val="00A7029E"/>
    <w:rsid w:val="00A7093F"/>
    <w:rsid w:val="00A73ECA"/>
    <w:rsid w:val="00A7603D"/>
    <w:rsid w:val="00A86088"/>
    <w:rsid w:val="00A87606"/>
    <w:rsid w:val="00A87C2C"/>
    <w:rsid w:val="00A912E1"/>
    <w:rsid w:val="00A916E2"/>
    <w:rsid w:val="00A9282F"/>
    <w:rsid w:val="00AB0E25"/>
    <w:rsid w:val="00AB7B9E"/>
    <w:rsid w:val="00AC5F82"/>
    <w:rsid w:val="00AC6DAC"/>
    <w:rsid w:val="00AD0C03"/>
    <w:rsid w:val="00AD0D12"/>
    <w:rsid w:val="00AD4085"/>
    <w:rsid w:val="00AD487B"/>
    <w:rsid w:val="00AD49CE"/>
    <w:rsid w:val="00AE0424"/>
    <w:rsid w:val="00AE230A"/>
    <w:rsid w:val="00AF0F29"/>
    <w:rsid w:val="00AF12E8"/>
    <w:rsid w:val="00AF64F3"/>
    <w:rsid w:val="00B047E8"/>
    <w:rsid w:val="00B0620F"/>
    <w:rsid w:val="00B06A3F"/>
    <w:rsid w:val="00B17FEC"/>
    <w:rsid w:val="00B21A1A"/>
    <w:rsid w:val="00B27633"/>
    <w:rsid w:val="00B2785A"/>
    <w:rsid w:val="00B31DA8"/>
    <w:rsid w:val="00B31ECC"/>
    <w:rsid w:val="00B3319D"/>
    <w:rsid w:val="00B3379F"/>
    <w:rsid w:val="00B35A78"/>
    <w:rsid w:val="00B36E94"/>
    <w:rsid w:val="00B41881"/>
    <w:rsid w:val="00B50BDB"/>
    <w:rsid w:val="00B546AA"/>
    <w:rsid w:val="00B556A0"/>
    <w:rsid w:val="00B56182"/>
    <w:rsid w:val="00B56A52"/>
    <w:rsid w:val="00B640F8"/>
    <w:rsid w:val="00B7434A"/>
    <w:rsid w:val="00B7788C"/>
    <w:rsid w:val="00B85BE7"/>
    <w:rsid w:val="00B9338B"/>
    <w:rsid w:val="00B956C0"/>
    <w:rsid w:val="00B96FDE"/>
    <w:rsid w:val="00BA2ACA"/>
    <w:rsid w:val="00BB075B"/>
    <w:rsid w:val="00BB2E1C"/>
    <w:rsid w:val="00BB3195"/>
    <w:rsid w:val="00BB589F"/>
    <w:rsid w:val="00BB59E3"/>
    <w:rsid w:val="00BB6372"/>
    <w:rsid w:val="00BC63FA"/>
    <w:rsid w:val="00BC7E24"/>
    <w:rsid w:val="00BD13F9"/>
    <w:rsid w:val="00BD246C"/>
    <w:rsid w:val="00BD3963"/>
    <w:rsid w:val="00BD6D9E"/>
    <w:rsid w:val="00BE17BA"/>
    <w:rsid w:val="00BE27C3"/>
    <w:rsid w:val="00BE7DD6"/>
    <w:rsid w:val="00BF3158"/>
    <w:rsid w:val="00BF51FE"/>
    <w:rsid w:val="00BF5F30"/>
    <w:rsid w:val="00BF5F95"/>
    <w:rsid w:val="00C00E48"/>
    <w:rsid w:val="00C01074"/>
    <w:rsid w:val="00C13F0B"/>
    <w:rsid w:val="00C157C5"/>
    <w:rsid w:val="00C217C1"/>
    <w:rsid w:val="00C22CB2"/>
    <w:rsid w:val="00C27893"/>
    <w:rsid w:val="00C3219F"/>
    <w:rsid w:val="00C325FE"/>
    <w:rsid w:val="00C354C1"/>
    <w:rsid w:val="00C375D7"/>
    <w:rsid w:val="00C45FF9"/>
    <w:rsid w:val="00C54F17"/>
    <w:rsid w:val="00C609F8"/>
    <w:rsid w:val="00C62ECA"/>
    <w:rsid w:val="00C645C9"/>
    <w:rsid w:val="00C65809"/>
    <w:rsid w:val="00C73C70"/>
    <w:rsid w:val="00C77846"/>
    <w:rsid w:val="00C77C69"/>
    <w:rsid w:val="00C77E18"/>
    <w:rsid w:val="00C80CB0"/>
    <w:rsid w:val="00C84D3D"/>
    <w:rsid w:val="00C86E9F"/>
    <w:rsid w:val="00C9213B"/>
    <w:rsid w:val="00C921FF"/>
    <w:rsid w:val="00CA02DC"/>
    <w:rsid w:val="00CA041B"/>
    <w:rsid w:val="00CB3C21"/>
    <w:rsid w:val="00CB3C4E"/>
    <w:rsid w:val="00CB7361"/>
    <w:rsid w:val="00CC1263"/>
    <w:rsid w:val="00CC16BC"/>
    <w:rsid w:val="00CC2866"/>
    <w:rsid w:val="00CC7B9B"/>
    <w:rsid w:val="00CE2561"/>
    <w:rsid w:val="00CE6CCE"/>
    <w:rsid w:val="00CF2079"/>
    <w:rsid w:val="00D1072C"/>
    <w:rsid w:val="00D1466A"/>
    <w:rsid w:val="00D14F31"/>
    <w:rsid w:val="00D1518B"/>
    <w:rsid w:val="00D1570D"/>
    <w:rsid w:val="00D167A5"/>
    <w:rsid w:val="00D16ADA"/>
    <w:rsid w:val="00D2008F"/>
    <w:rsid w:val="00D254F4"/>
    <w:rsid w:val="00D25D7D"/>
    <w:rsid w:val="00D40F45"/>
    <w:rsid w:val="00D44BC0"/>
    <w:rsid w:val="00D453E0"/>
    <w:rsid w:val="00D53CC0"/>
    <w:rsid w:val="00D55D9E"/>
    <w:rsid w:val="00D61634"/>
    <w:rsid w:val="00D64C36"/>
    <w:rsid w:val="00D67109"/>
    <w:rsid w:val="00D67937"/>
    <w:rsid w:val="00D71674"/>
    <w:rsid w:val="00D71EDC"/>
    <w:rsid w:val="00D72108"/>
    <w:rsid w:val="00D751FD"/>
    <w:rsid w:val="00D804BE"/>
    <w:rsid w:val="00D835D6"/>
    <w:rsid w:val="00D83AB3"/>
    <w:rsid w:val="00D83B8F"/>
    <w:rsid w:val="00D84DBB"/>
    <w:rsid w:val="00D8580D"/>
    <w:rsid w:val="00D90B08"/>
    <w:rsid w:val="00D92A20"/>
    <w:rsid w:val="00D96A44"/>
    <w:rsid w:val="00DA20E0"/>
    <w:rsid w:val="00DA238D"/>
    <w:rsid w:val="00DA37D3"/>
    <w:rsid w:val="00DA638C"/>
    <w:rsid w:val="00DB4804"/>
    <w:rsid w:val="00DB7F09"/>
    <w:rsid w:val="00DC5D5A"/>
    <w:rsid w:val="00DC7B0C"/>
    <w:rsid w:val="00DC7DC0"/>
    <w:rsid w:val="00DD0604"/>
    <w:rsid w:val="00DD062B"/>
    <w:rsid w:val="00DD4D7D"/>
    <w:rsid w:val="00DD5CE9"/>
    <w:rsid w:val="00DD7BC6"/>
    <w:rsid w:val="00DE1B64"/>
    <w:rsid w:val="00DE4531"/>
    <w:rsid w:val="00DF3D04"/>
    <w:rsid w:val="00DF5B11"/>
    <w:rsid w:val="00E019E8"/>
    <w:rsid w:val="00E0266C"/>
    <w:rsid w:val="00E02B36"/>
    <w:rsid w:val="00E03C78"/>
    <w:rsid w:val="00E07D61"/>
    <w:rsid w:val="00E126F3"/>
    <w:rsid w:val="00E13FE9"/>
    <w:rsid w:val="00E211DE"/>
    <w:rsid w:val="00E22C0C"/>
    <w:rsid w:val="00E26A0B"/>
    <w:rsid w:val="00E35B8A"/>
    <w:rsid w:val="00E4170E"/>
    <w:rsid w:val="00E54EE8"/>
    <w:rsid w:val="00E5514D"/>
    <w:rsid w:val="00E606C7"/>
    <w:rsid w:val="00E6326F"/>
    <w:rsid w:val="00E70519"/>
    <w:rsid w:val="00E72E50"/>
    <w:rsid w:val="00E74D46"/>
    <w:rsid w:val="00E75CF7"/>
    <w:rsid w:val="00E805FD"/>
    <w:rsid w:val="00E81125"/>
    <w:rsid w:val="00E832D2"/>
    <w:rsid w:val="00E85F73"/>
    <w:rsid w:val="00E913D3"/>
    <w:rsid w:val="00EA0D36"/>
    <w:rsid w:val="00EA1ABE"/>
    <w:rsid w:val="00EA4099"/>
    <w:rsid w:val="00EA44D0"/>
    <w:rsid w:val="00EA560F"/>
    <w:rsid w:val="00EA6582"/>
    <w:rsid w:val="00EA7BC9"/>
    <w:rsid w:val="00EB0936"/>
    <w:rsid w:val="00EB1F8D"/>
    <w:rsid w:val="00EB4BE2"/>
    <w:rsid w:val="00EB5184"/>
    <w:rsid w:val="00EC0286"/>
    <w:rsid w:val="00ED08C8"/>
    <w:rsid w:val="00ED24DC"/>
    <w:rsid w:val="00ED309F"/>
    <w:rsid w:val="00ED37C1"/>
    <w:rsid w:val="00ED384C"/>
    <w:rsid w:val="00ED4218"/>
    <w:rsid w:val="00ED5D71"/>
    <w:rsid w:val="00ED697B"/>
    <w:rsid w:val="00EE12B4"/>
    <w:rsid w:val="00EE72FE"/>
    <w:rsid w:val="00F02666"/>
    <w:rsid w:val="00F02B41"/>
    <w:rsid w:val="00F07B25"/>
    <w:rsid w:val="00F07D44"/>
    <w:rsid w:val="00F11671"/>
    <w:rsid w:val="00F13CD8"/>
    <w:rsid w:val="00F1659E"/>
    <w:rsid w:val="00F22DCF"/>
    <w:rsid w:val="00F2587C"/>
    <w:rsid w:val="00F31CA6"/>
    <w:rsid w:val="00F33ED0"/>
    <w:rsid w:val="00F35562"/>
    <w:rsid w:val="00F367B9"/>
    <w:rsid w:val="00F373E3"/>
    <w:rsid w:val="00F37B4A"/>
    <w:rsid w:val="00F4154A"/>
    <w:rsid w:val="00F423C2"/>
    <w:rsid w:val="00F45F9E"/>
    <w:rsid w:val="00F472D5"/>
    <w:rsid w:val="00F47693"/>
    <w:rsid w:val="00F53DD5"/>
    <w:rsid w:val="00F56358"/>
    <w:rsid w:val="00F56529"/>
    <w:rsid w:val="00F62829"/>
    <w:rsid w:val="00F62AA0"/>
    <w:rsid w:val="00F62F26"/>
    <w:rsid w:val="00F67BA1"/>
    <w:rsid w:val="00F70A50"/>
    <w:rsid w:val="00F71456"/>
    <w:rsid w:val="00F76585"/>
    <w:rsid w:val="00F8582C"/>
    <w:rsid w:val="00F86C4A"/>
    <w:rsid w:val="00F9063A"/>
    <w:rsid w:val="00F919BE"/>
    <w:rsid w:val="00F92A01"/>
    <w:rsid w:val="00F9315B"/>
    <w:rsid w:val="00F94CAE"/>
    <w:rsid w:val="00F95573"/>
    <w:rsid w:val="00FA21F3"/>
    <w:rsid w:val="00FB1063"/>
    <w:rsid w:val="00FC3ADA"/>
    <w:rsid w:val="00FC629F"/>
    <w:rsid w:val="00FC7654"/>
    <w:rsid w:val="00FC797B"/>
    <w:rsid w:val="00FD7C34"/>
    <w:rsid w:val="00FE1A20"/>
    <w:rsid w:val="00FE66E3"/>
    <w:rsid w:val="00FF25B2"/>
    <w:rsid w:val="00FF5FBB"/>
    <w:rsid w:val="00FF6748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ABE23"/>
  <w15:chartTrackingRefBased/>
  <w15:docId w15:val="{A8591EE5-6023-4805-82A5-93DF3B4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color w:val="000000"/>
      <w:sz w:val="22"/>
    </w:rPr>
  </w:style>
  <w:style w:type="paragraph" w:styleId="Nadpis1">
    <w:name w:val="heading 1"/>
    <w:basedOn w:val="Normln"/>
    <w:next w:val="Normln"/>
    <w:link w:val="Nadpis1Char"/>
    <w:qFormat/>
    <w:pPr>
      <w:keepNext/>
      <w:spacing w:before="120" w:line="240" w:lineRule="atLeast"/>
      <w:jc w:val="center"/>
      <w:outlineLvl w:val="0"/>
    </w:pPr>
    <w:rPr>
      <w:rFonts w:ascii="Courier New" w:hAnsi="Courier New"/>
      <w:b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spacing w:before="360" w:after="120" w:line="240" w:lineRule="atLeast"/>
      <w:jc w:val="both"/>
      <w:outlineLvl w:val="1"/>
    </w:pPr>
    <w:rPr>
      <w:caps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numPr>
        <w:ilvl w:val="2"/>
        <w:numId w:val="1"/>
      </w:numPr>
      <w:spacing w:before="360" w:after="120"/>
      <w:jc w:val="both"/>
      <w:outlineLvl w:val="2"/>
    </w:pPr>
    <w:rPr>
      <w:u w:val="single"/>
    </w:rPr>
  </w:style>
  <w:style w:type="paragraph" w:styleId="Nadpis4">
    <w:name w:val="heading 4"/>
    <w:basedOn w:val="Normln"/>
    <w:next w:val="Normln"/>
    <w:link w:val="Nadpis4Char"/>
    <w:qFormat/>
    <w:pPr>
      <w:keepNext/>
      <w:numPr>
        <w:ilvl w:val="3"/>
        <w:numId w:val="1"/>
      </w:numPr>
      <w:spacing w:before="360" w:after="120"/>
      <w:jc w:val="both"/>
      <w:outlineLvl w:val="3"/>
    </w:pPr>
    <w:rPr>
      <w:i/>
    </w:rPr>
  </w:style>
  <w:style w:type="paragraph" w:styleId="Nadpis5">
    <w:name w:val="heading 5"/>
    <w:basedOn w:val="Normln"/>
    <w:next w:val="Normln"/>
    <w:link w:val="Nadpis5Char"/>
    <w:qFormat/>
    <w:pPr>
      <w:numPr>
        <w:ilvl w:val="4"/>
        <w:numId w:val="1"/>
      </w:numPr>
      <w:spacing w:before="240" w:after="60"/>
      <w:jc w:val="both"/>
      <w:outlineLvl w:val="4"/>
    </w:pPr>
  </w:style>
  <w:style w:type="paragraph" w:styleId="Nadpis6">
    <w:name w:val="heading 6"/>
    <w:basedOn w:val="Normln"/>
    <w:next w:val="Normln"/>
    <w:link w:val="Nadpis6Char"/>
    <w:qFormat/>
    <w:pPr>
      <w:numPr>
        <w:ilvl w:val="5"/>
        <w:numId w:val="1"/>
      </w:numPr>
      <w:spacing w:before="240" w:after="60"/>
      <w:jc w:val="both"/>
      <w:outlineLvl w:val="5"/>
    </w:pPr>
  </w:style>
  <w:style w:type="paragraph" w:styleId="Nadpis7">
    <w:name w:val="heading 7"/>
    <w:basedOn w:val="Normln"/>
    <w:next w:val="Normln"/>
    <w:link w:val="Nadpis7Char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  <w:rPr>
      <w:sz w:val="20"/>
    </w:rPr>
  </w:style>
  <w:style w:type="paragraph" w:styleId="Textkomente">
    <w:name w:val="annotation text"/>
    <w:basedOn w:val="Normln"/>
    <w:semiHidden/>
    <w:rPr>
      <w:rFonts w:ascii="Arial" w:hAnsi="Arial"/>
      <w:snapToGrid w:val="0"/>
      <w:sz w:val="20"/>
    </w:rPr>
  </w:style>
  <w:style w:type="paragraph" w:styleId="Zkladntext">
    <w:name w:val="Body Text"/>
    <w:basedOn w:val="Normln"/>
    <w:link w:val="ZkladntextChar"/>
    <w:pPr>
      <w:jc w:val="both"/>
    </w:pPr>
    <w:rPr>
      <w:snapToGrid w:val="0"/>
    </w:rPr>
  </w:style>
  <w:style w:type="paragraph" w:styleId="Prosttext">
    <w:name w:val="Plain Text"/>
    <w:aliases w:val=" Char"/>
    <w:basedOn w:val="Normln"/>
    <w:link w:val="ProsttextChar"/>
    <w:rPr>
      <w:rFonts w:ascii="Courier New" w:hAnsi="Courier New"/>
      <w:snapToGrid w:val="0"/>
      <w:sz w:val="20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link w:val="ZkladntextodsazenChar"/>
    <w:pPr>
      <w:ind w:left="284" w:hanging="284"/>
    </w:pPr>
  </w:style>
  <w:style w:type="paragraph" w:styleId="Zkladntextodsazen2">
    <w:name w:val="Body Text Indent 2"/>
    <w:basedOn w:val="Normln"/>
    <w:pPr>
      <w:ind w:left="426" w:hanging="426"/>
      <w:jc w:val="both"/>
    </w:pPr>
  </w:style>
  <w:style w:type="paragraph" w:styleId="Zkladntextodsazen3">
    <w:name w:val="Body Text Indent 3"/>
    <w:basedOn w:val="Normln"/>
    <w:pPr>
      <w:ind w:left="567" w:hanging="567"/>
    </w:pPr>
    <w:rPr>
      <w:rFonts w:ascii="Courier New" w:hAnsi="Courier New"/>
      <w:b/>
    </w:rPr>
  </w:style>
  <w:style w:type="paragraph" w:customStyle="1" w:styleId="skladba">
    <w:name w:val="skladba"/>
    <w:basedOn w:val="Normln"/>
    <w:pPr>
      <w:jc w:val="both"/>
    </w:pPr>
  </w:style>
  <w:style w:type="paragraph" w:styleId="Zkladntext3">
    <w:name w:val="Body Text 3"/>
    <w:basedOn w:val="Normln"/>
    <w:rPr>
      <w:rFonts w:ascii="Courier New" w:hAnsi="Courier New"/>
    </w:rPr>
  </w:style>
  <w:style w:type="paragraph" w:styleId="Zkladntext2">
    <w:name w:val="Body Text 2"/>
    <w:basedOn w:val="Normln"/>
    <w:pPr>
      <w:jc w:val="both"/>
    </w:pPr>
    <w:rPr>
      <w:rFonts w:ascii="Courier New" w:hAnsi="Courier New"/>
      <w:sz w:val="20"/>
    </w:rPr>
  </w:style>
  <w:style w:type="paragraph" w:styleId="Nzev">
    <w:name w:val="Title"/>
    <w:basedOn w:val="Normln"/>
    <w:link w:val="NzevChar"/>
    <w:qFormat/>
    <w:pPr>
      <w:jc w:val="center"/>
    </w:pPr>
    <w:rPr>
      <w:rFonts w:ascii="Arial" w:hAnsi="Arial"/>
      <w:sz w:val="28"/>
    </w:rPr>
  </w:style>
  <w:style w:type="character" w:styleId="Hypertextovodkaz">
    <w:name w:val="Hyperlink"/>
    <w:rsid w:val="005A3AD3"/>
    <w:rPr>
      <w:color w:val="0000FF"/>
      <w:u w:val="single"/>
    </w:rPr>
  </w:style>
  <w:style w:type="character" w:customStyle="1" w:styleId="ProsttextChar">
    <w:name w:val="Prostý text Char"/>
    <w:aliases w:val=" Char Char"/>
    <w:link w:val="Prosttext"/>
    <w:rsid w:val="0035308A"/>
    <w:rPr>
      <w:rFonts w:ascii="Courier New" w:hAnsi="Courier New"/>
      <w:snapToGrid w:val="0"/>
      <w:color w:val="000000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895270"/>
    <w:pPr>
      <w:ind w:left="708"/>
    </w:pPr>
  </w:style>
  <w:style w:type="character" w:styleId="slostrnky">
    <w:name w:val="page number"/>
    <w:basedOn w:val="Standardnpsmoodstavce"/>
    <w:rsid w:val="00CA02DC"/>
  </w:style>
  <w:style w:type="paragraph" w:customStyle="1" w:styleId="Prosttext1">
    <w:name w:val="Prostý text1"/>
    <w:basedOn w:val="Normln"/>
    <w:rsid w:val="00D7167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color w:val="auto"/>
      <w:sz w:val="24"/>
    </w:rPr>
  </w:style>
  <w:style w:type="paragraph" w:customStyle="1" w:styleId="Prosttext10">
    <w:name w:val="Prostý text1"/>
    <w:basedOn w:val="Normln"/>
    <w:rsid w:val="00AB7B9E"/>
    <w:pPr>
      <w:suppressAutoHyphens/>
    </w:pPr>
    <w:rPr>
      <w:rFonts w:ascii="Arial" w:hAnsi="Arial"/>
      <w:color w:val="auto"/>
      <w:sz w:val="24"/>
      <w:lang w:eastAsia="ar-SA"/>
    </w:rPr>
  </w:style>
  <w:style w:type="character" w:customStyle="1" w:styleId="CharChar1">
    <w:name w:val="Char Char1"/>
    <w:rsid w:val="000F1B3A"/>
    <w:rPr>
      <w:rFonts w:ascii="Arial" w:hAnsi="Arial"/>
      <w:sz w:val="24"/>
      <w:lang w:val="cs-CZ" w:eastAsia="cs-CZ" w:bidi="ar-SA"/>
    </w:rPr>
  </w:style>
  <w:style w:type="paragraph" w:styleId="Textbubliny">
    <w:name w:val="Balloon Text"/>
    <w:basedOn w:val="Normln"/>
    <w:link w:val="TextbublinyChar"/>
    <w:rsid w:val="004E4A47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2878E7"/>
    <w:pPr>
      <w:shd w:val="clear" w:color="auto" w:fill="000080"/>
    </w:pPr>
    <w:rPr>
      <w:rFonts w:ascii="Tahoma" w:hAnsi="Tahoma" w:cs="Tahoma"/>
      <w:sz w:val="20"/>
    </w:rPr>
  </w:style>
  <w:style w:type="character" w:customStyle="1" w:styleId="CharCharChar1">
    <w:name w:val="Char Char Char1"/>
    <w:rsid w:val="00A361DA"/>
    <w:rPr>
      <w:rFonts w:ascii="Courier New" w:hAnsi="Courier New"/>
      <w:snapToGrid w:val="0"/>
      <w:color w:val="000000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A1287A"/>
    <w:rPr>
      <w:color w:val="000000"/>
      <w:sz w:val="22"/>
    </w:rPr>
  </w:style>
  <w:style w:type="character" w:customStyle="1" w:styleId="ZpatChar">
    <w:name w:val="Zápatí Char"/>
    <w:link w:val="Zpat"/>
    <w:rsid w:val="00A1287A"/>
    <w:rPr>
      <w:color w:val="000000"/>
    </w:rPr>
  </w:style>
  <w:style w:type="character" w:customStyle="1" w:styleId="TextbublinyChar">
    <w:name w:val="Text bubliny Char"/>
    <w:link w:val="Textbubliny"/>
    <w:rsid w:val="00A1287A"/>
    <w:rPr>
      <w:rFonts w:ascii="Tahoma" w:hAnsi="Tahoma" w:cs="Tahoma"/>
      <w:color w:val="000000"/>
      <w:sz w:val="16"/>
      <w:szCs w:val="16"/>
    </w:rPr>
  </w:style>
  <w:style w:type="paragraph" w:customStyle="1" w:styleId="Prosttext2">
    <w:name w:val="Prostý text2"/>
    <w:basedOn w:val="Normln"/>
    <w:rsid w:val="00A1287A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Nadpis1Char">
    <w:name w:val="Nadpis 1 Char"/>
    <w:link w:val="Nadpis1"/>
    <w:rsid w:val="00A1287A"/>
    <w:rPr>
      <w:rFonts w:ascii="Courier New" w:hAnsi="Courier New"/>
      <w:b/>
      <w:color w:val="000000"/>
      <w:sz w:val="22"/>
    </w:rPr>
  </w:style>
  <w:style w:type="character" w:customStyle="1" w:styleId="Nadpis2Char">
    <w:name w:val="Nadpis 2 Char"/>
    <w:link w:val="Nadpis2"/>
    <w:rsid w:val="00A1287A"/>
    <w:rPr>
      <w:caps/>
      <w:color w:val="000000"/>
      <w:sz w:val="22"/>
      <w:u w:val="single"/>
    </w:rPr>
  </w:style>
  <w:style w:type="character" w:customStyle="1" w:styleId="Nadpis3Char">
    <w:name w:val="Nadpis 3 Char"/>
    <w:link w:val="Nadpis3"/>
    <w:rsid w:val="00A1287A"/>
    <w:rPr>
      <w:color w:val="000000"/>
      <w:sz w:val="22"/>
      <w:u w:val="single"/>
    </w:rPr>
  </w:style>
  <w:style w:type="character" w:customStyle="1" w:styleId="Nadpis4Char">
    <w:name w:val="Nadpis 4 Char"/>
    <w:link w:val="Nadpis4"/>
    <w:rsid w:val="00A1287A"/>
    <w:rPr>
      <w:i/>
      <w:color w:val="000000"/>
      <w:sz w:val="22"/>
    </w:rPr>
  </w:style>
  <w:style w:type="character" w:customStyle="1" w:styleId="Nadpis5Char">
    <w:name w:val="Nadpis 5 Char"/>
    <w:link w:val="Nadpis5"/>
    <w:rsid w:val="00A1287A"/>
    <w:rPr>
      <w:color w:val="000000"/>
      <w:sz w:val="22"/>
    </w:rPr>
  </w:style>
  <w:style w:type="character" w:customStyle="1" w:styleId="Nadpis6Char">
    <w:name w:val="Nadpis 6 Char"/>
    <w:link w:val="Nadpis6"/>
    <w:rsid w:val="00A1287A"/>
    <w:rPr>
      <w:color w:val="000000"/>
      <w:sz w:val="22"/>
    </w:rPr>
  </w:style>
  <w:style w:type="character" w:customStyle="1" w:styleId="Nadpis7Char">
    <w:name w:val="Nadpis 7 Char"/>
    <w:link w:val="Nadpis7"/>
    <w:rsid w:val="00A1287A"/>
    <w:rPr>
      <w:rFonts w:ascii="Arial" w:hAnsi="Arial"/>
      <w:color w:val="000000"/>
      <w:sz w:val="22"/>
    </w:rPr>
  </w:style>
  <w:style w:type="character" w:customStyle="1" w:styleId="Nadpis8Char">
    <w:name w:val="Nadpis 8 Char"/>
    <w:link w:val="Nadpis8"/>
    <w:rsid w:val="00A1287A"/>
    <w:rPr>
      <w:rFonts w:ascii="Arial" w:hAnsi="Arial"/>
      <w:i/>
      <w:color w:val="000000"/>
      <w:sz w:val="22"/>
    </w:rPr>
  </w:style>
  <w:style w:type="character" w:customStyle="1" w:styleId="Nadpis9Char">
    <w:name w:val="Nadpis 9 Char"/>
    <w:link w:val="Nadpis9"/>
    <w:rsid w:val="00A1287A"/>
    <w:rPr>
      <w:rFonts w:ascii="Arial" w:hAnsi="Arial"/>
      <w:i/>
      <w:color w:val="000000"/>
      <w:sz w:val="18"/>
    </w:rPr>
  </w:style>
  <w:style w:type="character" w:customStyle="1" w:styleId="WW8Num1z0">
    <w:name w:val="WW8Num1z0"/>
    <w:rsid w:val="00A1287A"/>
    <w:rPr>
      <w:rFonts w:ascii="Symbol" w:hAnsi="Symbol" w:cs="Symbol" w:hint="default"/>
    </w:rPr>
  </w:style>
  <w:style w:type="character" w:customStyle="1" w:styleId="WW8Num1z1">
    <w:name w:val="WW8Num1z1"/>
    <w:rsid w:val="00A1287A"/>
    <w:rPr>
      <w:rFonts w:ascii="Courier New" w:hAnsi="Courier New" w:cs="Courier New" w:hint="default"/>
    </w:rPr>
  </w:style>
  <w:style w:type="character" w:customStyle="1" w:styleId="WW8Num1z2">
    <w:name w:val="WW8Num1z2"/>
    <w:rsid w:val="00A1287A"/>
    <w:rPr>
      <w:rFonts w:ascii="Wingdings" w:hAnsi="Wingdings" w:cs="Wingdings" w:hint="default"/>
    </w:rPr>
  </w:style>
  <w:style w:type="character" w:customStyle="1" w:styleId="WW8Num1z3">
    <w:name w:val="WW8Num1z3"/>
    <w:rsid w:val="00A1287A"/>
  </w:style>
  <w:style w:type="character" w:customStyle="1" w:styleId="WW8Num1z4">
    <w:name w:val="WW8Num1z4"/>
    <w:rsid w:val="00A1287A"/>
  </w:style>
  <w:style w:type="character" w:customStyle="1" w:styleId="WW8Num1z5">
    <w:name w:val="WW8Num1z5"/>
    <w:rsid w:val="00A1287A"/>
  </w:style>
  <w:style w:type="character" w:customStyle="1" w:styleId="WW8Num1z6">
    <w:name w:val="WW8Num1z6"/>
    <w:rsid w:val="00A1287A"/>
  </w:style>
  <w:style w:type="character" w:customStyle="1" w:styleId="WW8Num1z7">
    <w:name w:val="WW8Num1z7"/>
    <w:rsid w:val="00A1287A"/>
  </w:style>
  <w:style w:type="character" w:customStyle="1" w:styleId="WW8Num1z8">
    <w:name w:val="WW8Num1z8"/>
    <w:rsid w:val="00A1287A"/>
  </w:style>
  <w:style w:type="character" w:customStyle="1" w:styleId="WW8Num2z0">
    <w:name w:val="WW8Num2z0"/>
    <w:rsid w:val="00A1287A"/>
    <w:rPr>
      <w:rFonts w:ascii="Symbol" w:hAnsi="Symbol" w:cs="Symbol" w:hint="default"/>
      <w:sz w:val="22"/>
      <w:szCs w:val="22"/>
    </w:rPr>
  </w:style>
  <w:style w:type="character" w:customStyle="1" w:styleId="WW8Num3z0">
    <w:name w:val="WW8Num3z0"/>
    <w:rsid w:val="00A1287A"/>
    <w:rPr>
      <w:rFonts w:ascii="Symbol" w:hAnsi="Symbol" w:cs="Symbol" w:hint="default"/>
      <w:lang w:val="cs-CZ"/>
    </w:rPr>
  </w:style>
  <w:style w:type="character" w:customStyle="1" w:styleId="WW8Num4z0">
    <w:name w:val="WW8Num4z0"/>
    <w:rsid w:val="00A1287A"/>
    <w:rPr>
      <w:rFonts w:ascii="Times New Roman" w:hAnsi="Times New Roman" w:cs="Times New Roman" w:hint="default"/>
      <w:b w:val="0"/>
      <w:i w:val="0"/>
      <w:sz w:val="22"/>
      <w:u w:val="none"/>
    </w:rPr>
  </w:style>
  <w:style w:type="character" w:customStyle="1" w:styleId="WW8Num5z0">
    <w:name w:val="WW8Num5z0"/>
    <w:rsid w:val="00A1287A"/>
    <w:rPr>
      <w:rFonts w:ascii="Symbol" w:hAnsi="Symbol" w:cs="Symbol" w:hint="default"/>
      <w:b/>
      <w:color w:val="auto"/>
      <w:sz w:val="22"/>
      <w:szCs w:val="22"/>
    </w:rPr>
  </w:style>
  <w:style w:type="character" w:customStyle="1" w:styleId="WW8Num6z0">
    <w:name w:val="WW8Num6z0"/>
    <w:rsid w:val="00A1287A"/>
    <w:rPr>
      <w:rFonts w:ascii="Symbol" w:hAnsi="Symbol" w:cs="Symbol" w:hint="default"/>
      <w:sz w:val="22"/>
      <w:szCs w:val="22"/>
    </w:rPr>
  </w:style>
  <w:style w:type="character" w:customStyle="1" w:styleId="WW8Num7z0">
    <w:name w:val="WW8Num7z0"/>
    <w:rsid w:val="00A1287A"/>
    <w:rPr>
      <w:rFonts w:ascii="Times New Roman" w:hAnsi="Times New Roman" w:cs="Times New Roman" w:hint="default"/>
    </w:rPr>
  </w:style>
  <w:style w:type="character" w:customStyle="1" w:styleId="WW8Num8z0">
    <w:name w:val="WW8Num8z0"/>
    <w:rsid w:val="00A1287A"/>
    <w:rPr>
      <w:rFonts w:hint="default"/>
    </w:rPr>
  </w:style>
  <w:style w:type="character" w:customStyle="1" w:styleId="WW8Num9z0">
    <w:name w:val="WW8Num9z0"/>
    <w:rsid w:val="00A1287A"/>
    <w:rPr>
      <w:rFonts w:ascii="Symbol" w:hAnsi="Symbol" w:cs="Symbol" w:hint="default"/>
      <w:sz w:val="22"/>
      <w:szCs w:val="22"/>
      <w:lang w:val="cs-CZ"/>
    </w:rPr>
  </w:style>
  <w:style w:type="character" w:customStyle="1" w:styleId="WW8Num10z0">
    <w:name w:val="WW8Num10z0"/>
    <w:rsid w:val="00A1287A"/>
    <w:rPr>
      <w:rFonts w:ascii="Symbol" w:hAnsi="Symbol" w:cs="Symbol" w:hint="default"/>
      <w:sz w:val="22"/>
      <w:szCs w:val="24"/>
    </w:rPr>
  </w:style>
  <w:style w:type="character" w:customStyle="1" w:styleId="WW8Num10z1">
    <w:name w:val="WW8Num10z1"/>
    <w:rsid w:val="00A1287A"/>
    <w:rPr>
      <w:rFonts w:ascii="Courier New" w:hAnsi="Courier New" w:cs="Courier New" w:hint="default"/>
    </w:rPr>
  </w:style>
  <w:style w:type="character" w:customStyle="1" w:styleId="WW8Num11z0">
    <w:name w:val="WW8Num11z0"/>
    <w:rsid w:val="00A1287A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A1287A"/>
    <w:rPr>
      <w:rFonts w:ascii="Courier New" w:hAnsi="Courier New" w:cs="Courier New" w:hint="default"/>
    </w:rPr>
  </w:style>
  <w:style w:type="character" w:customStyle="1" w:styleId="WW8Num12z0">
    <w:name w:val="WW8Num12z0"/>
    <w:rsid w:val="00A1287A"/>
    <w:rPr>
      <w:rFonts w:ascii="Symbol" w:hAnsi="Symbol" w:cs="Symbol" w:hint="default"/>
      <w:sz w:val="22"/>
    </w:rPr>
  </w:style>
  <w:style w:type="character" w:customStyle="1" w:styleId="WW8Num12z1">
    <w:name w:val="WW8Num12z1"/>
    <w:rsid w:val="00A1287A"/>
    <w:rPr>
      <w:rFonts w:ascii="Courier New" w:hAnsi="Courier New" w:cs="Courier New" w:hint="default"/>
    </w:rPr>
  </w:style>
  <w:style w:type="character" w:customStyle="1" w:styleId="WW8Num13z0">
    <w:name w:val="WW8Num13z0"/>
    <w:rsid w:val="00A1287A"/>
    <w:rPr>
      <w:rFonts w:ascii="Symbol" w:hAnsi="Symbol" w:cs="OpenSymbol"/>
      <w:sz w:val="22"/>
    </w:rPr>
  </w:style>
  <w:style w:type="character" w:customStyle="1" w:styleId="WW8Num13z1">
    <w:name w:val="WW8Num13z1"/>
    <w:rsid w:val="00A1287A"/>
    <w:rPr>
      <w:rFonts w:ascii="OpenSymbol" w:hAnsi="OpenSymbol" w:cs="OpenSymbol"/>
    </w:rPr>
  </w:style>
  <w:style w:type="character" w:customStyle="1" w:styleId="WW8Num14z0">
    <w:name w:val="WW8Num14z0"/>
    <w:rsid w:val="00A1287A"/>
    <w:rPr>
      <w:rFonts w:ascii="Arial" w:eastAsia="Times New Roman" w:hAnsi="Arial" w:cs="Arial" w:hint="default"/>
    </w:rPr>
  </w:style>
  <w:style w:type="character" w:customStyle="1" w:styleId="WW8Num14z1">
    <w:name w:val="WW8Num14z1"/>
    <w:rsid w:val="00A1287A"/>
    <w:rPr>
      <w:rFonts w:ascii="Courier New" w:hAnsi="Courier New" w:cs="Courier New" w:hint="default"/>
    </w:rPr>
  </w:style>
  <w:style w:type="character" w:customStyle="1" w:styleId="WW8Num15z0">
    <w:name w:val="WW8Num15z0"/>
    <w:rsid w:val="00A1287A"/>
    <w:rPr>
      <w:rFonts w:ascii="Times New Roman" w:eastAsia="Times New Roman" w:hAnsi="Times New Roman" w:cs="Times New Roman"/>
      <w:color w:val="000000"/>
      <w:sz w:val="22"/>
      <w:szCs w:val="22"/>
      <w:lang w:val="cs-CZ" w:eastAsia="ar-SA" w:bidi="ar-SA"/>
    </w:rPr>
  </w:style>
  <w:style w:type="character" w:customStyle="1" w:styleId="WW8Num15z1">
    <w:name w:val="WW8Num15z1"/>
    <w:rsid w:val="00A1287A"/>
    <w:rPr>
      <w:rFonts w:ascii="Symbol" w:hAnsi="Symbol" w:cs="OpenSymbol"/>
    </w:rPr>
  </w:style>
  <w:style w:type="character" w:customStyle="1" w:styleId="WW8Num15z2">
    <w:name w:val="WW8Num15z2"/>
    <w:rsid w:val="00A1287A"/>
  </w:style>
  <w:style w:type="character" w:customStyle="1" w:styleId="WW8Num15z3">
    <w:name w:val="WW8Num15z3"/>
    <w:rsid w:val="00A1287A"/>
  </w:style>
  <w:style w:type="character" w:customStyle="1" w:styleId="WW8Num15z4">
    <w:name w:val="WW8Num15z4"/>
    <w:rsid w:val="00A1287A"/>
  </w:style>
  <w:style w:type="character" w:customStyle="1" w:styleId="WW8Num15z5">
    <w:name w:val="WW8Num15z5"/>
    <w:rsid w:val="00A1287A"/>
  </w:style>
  <w:style w:type="character" w:customStyle="1" w:styleId="WW8Num15z6">
    <w:name w:val="WW8Num15z6"/>
    <w:rsid w:val="00A1287A"/>
  </w:style>
  <w:style w:type="character" w:customStyle="1" w:styleId="WW8Num15z7">
    <w:name w:val="WW8Num15z7"/>
    <w:rsid w:val="00A1287A"/>
  </w:style>
  <w:style w:type="character" w:customStyle="1" w:styleId="WW8Num15z8">
    <w:name w:val="WW8Num15z8"/>
    <w:rsid w:val="00A1287A"/>
  </w:style>
  <w:style w:type="character" w:customStyle="1" w:styleId="Standardnpsmoodstavce5">
    <w:name w:val="Standardní písmo odstavce5"/>
    <w:rsid w:val="00A1287A"/>
  </w:style>
  <w:style w:type="character" w:customStyle="1" w:styleId="Standardnpsmoodstavce4">
    <w:name w:val="Standardní písmo odstavce4"/>
    <w:rsid w:val="00A1287A"/>
  </w:style>
  <w:style w:type="character" w:customStyle="1" w:styleId="Standardnpsmoodstavce3">
    <w:name w:val="Standardní písmo odstavce3"/>
    <w:rsid w:val="00A1287A"/>
  </w:style>
  <w:style w:type="character" w:customStyle="1" w:styleId="Standardnpsmoodstavce2">
    <w:name w:val="Standardní písmo odstavce2"/>
    <w:rsid w:val="00A1287A"/>
  </w:style>
  <w:style w:type="character" w:customStyle="1" w:styleId="WW8Num5z1">
    <w:name w:val="WW8Num5z1"/>
    <w:rsid w:val="00A1287A"/>
    <w:rPr>
      <w:rFonts w:ascii="Courier New" w:hAnsi="Courier New" w:cs="Courier New" w:hint="default"/>
    </w:rPr>
  </w:style>
  <w:style w:type="character" w:customStyle="1" w:styleId="WW8Num5z2">
    <w:name w:val="WW8Num5z2"/>
    <w:rsid w:val="00A1287A"/>
    <w:rPr>
      <w:rFonts w:ascii="Wingdings" w:hAnsi="Wingdings" w:cs="Wingdings" w:hint="default"/>
    </w:rPr>
  </w:style>
  <w:style w:type="character" w:customStyle="1" w:styleId="WW8Num9z1">
    <w:name w:val="WW8Num9z1"/>
    <w:rsid w:val="00A1287A"/>
    <w:rPr>
      <w:rFonts w:ascii="Courier New" w:hAnsi="Courier New" w:cs="Courier New" w:hint="default"/>
    </w:rPr>
  </w:style>
  <w:style w:type="character" w:customStyle="1" w:styleId="WW8Num9z2">
    <w:name w:val="WW8Num9z2"/>
    <w:rsid w:val="00A1287A"/>
    <w:rPr>
      <w:rFonts w:ascii="Wingdings" w:hAnsi="Wingdings" w:cs="Wingdings" w:hint="default"/>
    </w:rPr>
  </w:style>
  <w:style w:type="character" w:customStyle="1" w:styleId="WW8Num10z2">
    <w:name w:val="WW8Num10z2"/>
    <w:rsid w:val="00A1287A"/>
    <w:rPr>
      <w:rFonts w:ascii="Wingdings" w:hAnsi="Wingdings" w:cs="Wingdings" w:hint="default"/>
    </w:rPr>
  </w:style>
  <w:style w:type="character" w:customStyle="1" w:styleId="WW8Num11z2">
    <w:name w:val="WW8Num11z2"/>
    <w:rsid w:val="00A1287A"/>
    <w:rPr>
      <w:rFonts w:ascii="Wingdings" w:hAnsi="Wingdings" w:cs="Wingdings" w:hint="default"/>
    </w:rPr>
  </w:style>
  <w:style w:type="character" w:customStyle="1" w:styleId="WW8Num11z3">
    <w:name w:val="WW8Num11z3"/>
    <w:rsid w:val="00A1287A"/>
    <w:rPr>
      <w:rFonts w:ascii="Symbol" w:hAnsi="Symbol" w:cs="Symbol" w:hint="default"/>
    </w:rPr>
  </w:style>
  <w:style w:type="character" w:customStyle="1" w:styleId="WW8Num12z2">
    <w:name w:val="WW8Num12z2"/>
    <w:rsid w:val="00A1287A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A1287A"/>
  </w:style>
  <w:style w:type="character" w:customStyle="1" w:styleId="Odrky">
    <w:name w:val="Odrážky"/>
    <w:rsid w:val="00A1287A"/>
    <w:rPr>
      <w:rFonts w:ascii="OpenSymbol" w:eastAsia="OpenSymbol" w:hAnsi="OpenSymbol" w:cs="OpenSymbol"/>
    </w:rPr>
  </w:style>
  <w:style w:type="character" w:customStyle="1" w:styleId="Symbolyproslovn">
    <w:name w:val="Symboly pro číslování"/>
    <w:rsid w:val="00A1287A"/>
  </w:style>
  <w:style w:type="character" w:customStyle="1" w:styleId="WW8Num14z2">
    <w:name w:val="WW8Num14z2"/>
    <w:rsid w:val="00A1287A"/>
    <w:rPr>
      <w:rFonts w:ascii="Wingdings" w:hAnsi="Wingdings" w:cs="Wingdings" w:hint="default"/>
    </w:rPr>
  </w:style>
  <w:style w:type="character" w:customStyle="1" w:styleId="WW8Num14z3">
    <w:name w:val="WW8Num14z3"/>
    <w:rsid w:val="00A1287A"/>
    <w:rPr>
      <w:rFonts w:ascii="Symbol" w:hAnsi="Symbol" w:cs="Symbol" w:hint="default"/>
    </w:rPr>
  </w:style>
  <w:style w:type="character" w:customStyle="1" w:styleId="ProsttextChar1">
    <w:name w:val="Prostý text Char1"/>
    <w:rsid w:val="00A1287A"/>
    <w:rPr>
      <w:rFonts w:ascii="Courier New" w:hAnsi="Courier New" w:cs="Courier New"/>
      <w:color w:val="000000"/>
    </w:rPr>
  </w:style>
  <w:style w:type="character" w:styleId="Siln">
    <w:name w:val="Strong"/>
    <w:qFormat/>
    <w:rsid w:val="00A1287A"/>
    <w:rPr>
      <w:b/>
      <w:bCs/>
    </w:rPr>
  </w:style>
  <w:style w:type="paragraph" w:customStyle="1" w:styleId="Nadpis">
    <w:name w:val="Nadpis"/>
    <w:basedOn w:val="Normln"/>
    <w:next w:val="Zkladntext"/>
    <w:rsid w:val="00A1287A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ZkladntextChar">
    <w:name w:val="Základní text Char"/>
    <w:link w:val="Zkladntext"/>
    <w:rsid w:val="00A1287A"/>
    <w:rPr>
      <w:snapToGrid w:val="0"/>
      <w:color w:val="000000"/>
      <w:sz w:val="22"/>
    </w:rPr>
  </w:style>
  <w:style w:type="paragraph" w:styleId="Seznam">
    <w:name w:val="List"/>
    <w:basedOn w:val="Zkladntext"/>
    <w:rsid w:val="00A1287A"/>
    <w:pPr>
      <w:suppressAutoHyphens/>
    </w:pPr>
    <w:rPr>
      <w:rFonts w:cs="Mangal"/>
      <w:snapToGrid/>
      <w:lang w:eastAsia="ar-SA"/>
    </w:rPr>
  </w:style>
  <w:style w:type="paragraph" w:customStyle="1" w:styleId="Popisek">
    <w:name w:val="Popisek"/>
    <w:basedOn w:val="Normln"/>
    <w:rsid w:val="00A1287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A1287A"/>
    <w:pPr>
      <w:suppressLineNumbers/>
      <w:suppressAutoHyphens/>
    </w:pPr>
    <w:rPr>
      <w:rFonts w:cs="Mangal"/>
      <w:lang w:eastAsia="ar-SA"/>
    </w:rPr>
  </w:style>
  <w:style w:type="paragraph" w:customStyle="1" w:styleId="Textkomente1">
    <w:name w:val="Text komentáře1"/>
    <w:basedOn w:val="Normln"/>
    <w:rsid w:val="00A1287A"/>
    <w:pPr>
      <w:suppressAutoHyphens/>
    </w:pPr>
    <w:rPr>
      <w:rFonts w:ascii="Arial" w:hAnsi="Arial" w:cs="Arial"/>
      <w:sz w:val="20"/>
      <w:lang w:eastAsia="ar-SA"/>
    </w:rPr>
  </w:style>
  <w:style w:type="character" w:customStyle="1" w:styleId="ZkladntextodsazenChar">
    <w:name w:val="Základní text odsazený Char"/>
    <w:link w:val="Zkladntextodsazen"/>
    <w:rsid w:val="00A1287A"/>
    <w:rPr>
      <w:color w:val="000000"/>
      <w:sz w:val="22"/>
    </w:rPr>
  </w:style>
  <w:style w:type="paragraph" w:customStyle="1" w:styleId="Zkladntextodsazen21">
    <w:name w:val="Základní text odsazený 21"/>
    <w:basedOn w:val="Normln"/>
    <w:rsid w:val="00A1287A"/>
    <w:pPr>
      <w:suppressAutoHyphens/>
      <w:ind w:left="426" w:hanging="426"/>
      <w:jc w:val="both"/>
    </w:pPr>
    <w:rPr>
      <w:lang w:eastAsia="ar-SA"/>
    </w:rPr>
  </w:style>
  <w:style w:type="paragraph" w:customStyle="1" w:styleId="Zkladntextodsazen31">
    <w:name w:val="Základní text odsazený 31"/>
    <w:basedOn w:val="Normln"/>
    <w:rsid w:val="00A1287A"/>
    <w:pPr>
      <w:suppressAutoHyphens/>
      <w:ind w:left="567" w:hanging="567"/>
    </w:pPr>
    <w:rPr>
      <w:rFonts w:ascii="Courier New" w:hAnsi="Courier New" w:cs="Courier New"/>
      <w:b/>
      <w:lang w:eastAsia="ar-SA"/>
    </w:rPr>
  </w:style>
  <w:style w:type="paragraph" w:customStyle="1" w:styleId="Zkladntext31">
    <w:name w:val="Základní text 31"/>
    <w:basedOn w:val="Normln"/>
    <w:rsid w:val="00A1287A"/>
    <w:pPr>
      <w:suppressAutoHyphens/>
    </w:pPr>
    <w:rPr>
      <w:rFonts w:ascii="Courier New" w:hAnsi="Courier New" w:cs="Courier New"/>
      <w:lang w:eastAsia="ar-SA"/>
    </w:rPr>
  </w:style>
  <w:style w:type="paragraph" w:customStyle="1" w:styleId="Zkladntext21">
    <w:name w:val="Základní text 21"/>
    <w:basedOn w:val="Normln"/>
    <w:rsid w:val="00A1287A"/>
    <w:pPr>
      <w:suppressAutoHyphens/>
      <w:jc w:val="both"/>
    </w:pPr>
    <w:rPr>
      <w:rFonts w:ascii="Courier New" w:hAnsi="Courier New" w:cs="Courier New"/>
      <w:sz w:val="20"/>
      <w:lang w:eastAsia="ar-SA"/>
    </w:rPr>
  </w:style>
  <w:style w:type="character" w:customStyle="1" w:styleId="NzevChar">
    <w:name w:val="Název Char"/>
    <w:link w:val="Nzev"/>
    <w:rsid w:val="00A1287A"/>
    <w:rPr>
      <w:rFonts w:ascii="Arial" w:hAnsi="Arial"/>
      <w:color w:val="000000"/>
      <w:sz w:val="28"/>
    </w:rPr>
  </w:style>
  <w:style w:type="paragraph" w:styleId="Podnadpis">
    <w:name w:val="Subtitle"/>
    <w:basedOn w:val="Nadpis"/>
    <w:next w:val="Zkladntext"/>
    <w:link w:val="PodnadpisChar"/>
    <w:qFormat/>
    <w:rsid w:val="00A1287A"/>
    <w:pPr>
      <w:jc w:val="center"/>
    </w:pPr>
    <w:rPr>
      <w:i/>
      <w:iCs/>
    </w:rPr>
  </w:style>
  <w:style w:type="character" w:customStyle="1" w:styleId="PodnadpisChar">
    <w:name w:val="Podnadpis Char"/>
    <w:link w:val="Podnadpis"/>
    <w:rsid w:val="00A1287A"/>
    <w:rPr>
      <w:rFonts w:ascii="Arial" w:eastAsia="Microsoft YaHei" w:hAnsi="Arial" w:cs="Mangal"/>
      <w:i/>
      <w:iCs/>
      <w:color w:val="000000"/>
      <w:sz w:val="28"/>
      <w:szCs w:val="28"/>
      <w:lang w:eastAsia="ar-SA"/>
    </w:rPr>
  </w:style>
  <w:style w:type="paragraph" w:customStyle="1" w:styleId="Rozvrendokumentu1">
    <w:name w:val="Rozvržení dokumentu1"/>
    <w:basedOn w:val="Normln"/>
    <w:rsid w:val="00A1287A"/>
    <w:pPr>
      <w:shd w:val="clear" w:color="auto" w:fill="000080"/>
      <w:suppressAutoHyphens/>
    </w:pPr>
    <w:rPr>
      <w:rFonts w:ascii="Tahoma" w:hAnsi="Tahoma" w:cs="Tahoma"/>
      <w:sz w:val="20"/>
      <w:lang w:eastAsia="ar-SA"/>
    </w:rPr>
  </w:style>
  <w:style w:type="paragraph" w:customStyle="1" w:styleId="Prosttext3">
    <w:name w:val="Prostý text3"/>
    <w:basedOn w:val="Normln"/>
    <w:rsid w:val="00A1287A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Prosttext6">
    <w:name w:val="Prostý text6"/>
    <w:basedOn w:val="Normln"/>
    <w:rsid w:val="00A1287A"/>
    <w:rPr>
      <w:rFonts w:ascii="Consolas" w:eastAsia="Calibri" w:hAnsi="Consolas" w:cs="Consolas"/>
      <w:color w:val="auto"/>
      <w:sz w:val="21"/>
      <w:szCs w:val="21"/>
      <w:lang w:eastAsia="ar-SA"/>
    </w:rPr>
  </w:style>
  <w:style w:type="paragraph" w:customStyle="1" w:styleId="Prosttext4">
    <w:name w:val="Prostý text4"/>
    <w:basedOn w:val="Normln"/>
    <w:rsid w:val="00A1287A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Prosttext5">
    <w:name w:val="Prostý text5"/>
    <w:basedOn w:val="Normln"/>
    <w:rsid w:val="00A1287A"/>
    <w:rPr>
      <w:rFonts w:ascii="Consolas" w:eastAsia="Calibri" w:hAnsi="Consolas" w:cs="Consolas"/>
      <w:color w:val="auto"/>
      <w:sz w:val="21"/>
      <w:szCs w:val="21"/>
      <w:lang w:eastAsia="ar-SA"/>
    </w:rPr>
  </w:style>
  <w:style w:type="paragraph" w:customStyle="1" w:styleId="Prosttext7">
    <w:name w:val="Prostý text7"/>
    <w:basedOn w:val="Normln"/>
    <w:rsid w:val="00A1287A"/>
    <w:rPr>
      <w:rFonts w:ascii="Consolas" w:eastAsia="Calibri" w:hAnsi="Consolas" w:cs="Consolas"/>
      <w:color w:val="auto"/>
      <w:sz w:val="21"/>
      <w:szCs w:val="21"/>
      <w:lang w:eastAsia="ar-SA"/>
    </w:rPr>
  </w:style>
  <w:style w:type="character" w:customStyle="1" w:styleId="ProsttextChar2">
    <w:name w:val="Prostý text Char2"/>
    <w:uiPriority w:val="99"/>
    <w:semiHidden/>
    <w:rsid w:val="00A1287A"/>
    <w:rPr>
      <w:rFonts w:ascii="Courier New" w:hAnsi="Courier New" w:cs="Courier New"/>
      <w:lang w:eastAsia="en-US"/>
    </w:rPr>
  </w:style>
  <w:style w:type="paragraph" w:customStyle="1" w:styleId="pokus">
    <w:name w:val="pokus"/>
    <w:rsid w:val="00A1287A"/>
    <w:pPr>
      <w:tabs>
        <w:tab w:val="left" w:pos="131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overflowPunct w:val="0"/>
      <w:autoSpaceDE w:val="0"/>
      <w:ind w:firstLine="284"/>
      <w:jc w:val="both"/>
      <w:textAlignment w:val="baseline"/>
    </w:pPr>
    <w:rPr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idlprojekt@seznam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30B1D-F951-45B5-B68C-88C758199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Jiří Seidl</vt:lpstr>
    </vt:vector>
  </TitlesOfParts>
  <Company>ISŠT</Company>
  <LinksUpToDate>false</LinksUpToDate>
  <CharactersWithSpaces>744</CharactersWithSpaces>
  <SharedDoc>false</SharedDoc>
  <HLinks>
    <vt:vector size="6" baseType="variant">
      <vt:variant>
        <vt:i4>2228227</vt:i4>
      </vt:variant>
      <vt:variant>
        <vt:i4>0</vt:i4>
      </vt:variant>
      <vt:variant>
        <vt:i4>0</vt:i4>
      </vt:variant>
      <vt:variant>
        <vt:i4>5</vt:i4>
      </vt:variant>
      <vt:variant>
        <vt:lpwstr>mailto:seidlprojekt@seznam.cz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Jiří Seidl</dc:title>
  <dc:subject/>
  <dc:creator>Jiří Seidl</dc:creator>
  <cp:keywords/>
  <cp:lastModifiedBy>Jiří Seidl</cp:lastModifiedBy>
  <cp:revision>13</cp:revision>
  <cp:lastPrinted>2025-11-11T17:35:00Z</cp:lastPrinted>
  <dcterms:created xsi:type="dcterms:W3CDTF">2025-09-04T17:00:00Z</dcterms:created>
  <dcterms:modified xsi:type="dcterms:W3CDTF">2025-11-11T17:35:00Z</dcterms:modified>
</cp:coreProperties>
</file>